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40B3611" w14:textId="044CB7CC" w:rsidR="0098601D" w:rsidRDefault="0098601D">
      <w:pPr>
        <w:rPr>
          <w:rFonts w:cstheme="minorHAnsi"/>
          <w:noProof/>
          <w:color w:val="808080" w:themeColor="background1" w:themeShade="80"/>
          <w:sz w:val="48"/>
          <w:szCs w:val="48"/>
          <w:lang w:eastAsia="es-ES"/>
        </w:rPr>
      </w:pPr>
    </w:p>
    <w:p w14:paraId="495ADD8A" w14:textId="77777777" w:rsidR="0075524D" w:rsidRDefault="0075524D">
      <w:pPr>
        <w:rPr>
          <w:rFonts w:cstheme="minorHAnsi"/>
          <w:noProof/>
          <w:color w:val="808080" w:themeColor="background1" w:themeShade="80"/>
          <w:sz w:val="48"/>
          <w:szCs w:val="48"/>
          <w:lang w:eastAsia="es-ES"/>
        </w:rPr>
      </w:pPr>
    </w:p>
    <w:p w14:paraId="26CACC3C" w14:textId="77777777" w:rsidR="0075524D" w:rsidRDefault="0075524D">
      <w:pPr>
        <w:rPr>
          <w:rFonts w:cstheme="minorHAnsi"/>
          <w:noProof/>
          <w:color w:val="808080" w:themeColor="background1" w:themeShade="80"/>
          <w:sz w:val="48"/>
          <w:szCs w:val="48"/>
          <w:lang w:eastAsia="es-ES"/>
        </w:rPr>
      </w:pPr>
    </w:p>
    <w:p w14:paraId="09364591" w14:textId="48F336CF" w:rsidR="0075524D" w:rsidRDefault="0075524D">
      <w:pPr>
        <w:rPr>
          <w:noProof/>
          <w:lang w:eastAsia="es-ES"/>
        </w:rPr>
      </w:pPr>
      <w:r>
        <w:rPr>
          <w:rFonts w:cstheme="minorHAnsi"/>
          <w:noProof/>
          <w:color w:val="808080" w:themeColor="background1" w:themeShade="80"/>
          <w:sz w:val="48"/>
          <w:szCs w:val="48"/>
          <w:lang w:eastAsia="es-ES"/>
        </w:rPr>
        <w:drawing>
          <wp:inline distT="0" distB="0" distL="0" distR="0" wp14:anchorId="358A83EF" wp14:editId="1DF42E69">
            <wp:extent cx="3200400" cy="1914525"/>
            <wp:effectExtent l="0" t="0" r="0" b="9525"/>
            <wp:docPr id="747534519" name="Imagen 1" descr="Logotipo, Icon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534519" name="Imagen 1" descr="Logotipo, Icono&#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0400" cy="1914525"/>
                    </a:xfrm>
                    <a:prstGeom prst="rect">
                      <a:avLst/>
                    </a:prstGeom>
                    <a:noFill/>
                    <a:ln>
                      <a:noFill/>
                    </a:ln>
                  </pic:spPr>
                </pic:pic>
              </a:graphicData>
            </a:graphic>
          </wp:inline>
        </w:drawing>
      </w:r>
    </w:p>
    <w:p w14:paraId="1D08E1B0" w14:textId="77777777" w:rsidR="0075524D" w:rsidRDefault="0075524D">
      <w:pPr>
        <w:rPr>
          <w:noProof/>
          <w:lang w:eastAsia="es-ES"/>
        </w:rPr>
      </w:pPr>
    </w:p>
    <w:p w14:paraId="47641515" w14:textId="77777777" w:rsidR="0075524D" w:rsidRDefault="0075524D">
      <w:pPr>
        <w:rPr>
          <w:noProof/>
          <w:lang w:eastAsia="es-ES"/>
        </w:rPr>
      </w:pPr>
    </w:p>
    <w:p w14:paraId="01EE2FEE" w14:textId="0E33BE7E" w:rsidR="0075524D" w:rsidRDefault="00C5195C">
      <w:pPr>
        <w:rPr>
          <w:noProof/>
          <w:lang w:eastAsia="es-ES"/>
        </w:rPr>
      </w:pPr>
      <w:r>
        <w:rPr>
          <w:noProof/>
          <w:lang w:eastAsia="es-ES"/>
        </w:rPr>
        <mc:AlternateContent>
          <mc:Choice Requires="wps">
            <w:drawing>
              <wp:anchor distT="0" distB="0" distL="114935" distR="114935" simplePos="0" relativeHeight="251657728" behindDoc="0" locked="0" layoutInCell="1" allowOverlap="1" wp14:anchorId="4902FF7A" wp14:editId="7F0E8AA1">
                <wp:simplePos x="0" y="0"/>
                <wp:positionH relativeFrom="page">
                  <wp:posOffset>2142699</wp:posOffset>
                </wp:positionH>
                <wp:positionV relativeFrom="page">
                  <wp:posOffset>3998794</wp:posOffset>
                </wp:positionV>
                <wp:extent cx="4179778" cy="2133600"/>
                <wp:effectExtent l="0" t="0" r="0" b="0"/>
                <wp:wrapTight wrapText="bothSides">
                  <wp:wrapPolygon edited="0">
                    <wp:start x="0" y="0"/>
                    <wp:lineTo x="0" y="21407"/>
                    <wp:lineTo x="21462" y="21407"/>
                    <wp:lineTo x="21462" y="0"/>
                    <wp:lineTo x="0" y="0"/>
                  </wp:wrapPolygon>
                </wp:wrapTigh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9778" cy="213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94F3F9" w14:textId="77777777" w:rsidR="00473F67" w:rsidRPr="00C5195C" w:rsidRDefault="00473F67">
                            <w:pPr>
                              <w:jc w:val="left"/>
                              <w:rPr>
                                <w:sz w:val="24"/>
                                <w:szCs w:val="24"/>
                              </w:rPr>
                            </w:pPr>
                            <w:r w:rsidRPr="00C5195C">
                              <w:rPr>
                                <w:rFonts w:ascii="Calibri" w:hAnsi="Calibri" w:cs="Calibri"/>
                                <w:b/>
                                <w:sz w:val="48"/>
                                <w:szCs w:val="48"/>
                              </w:rPr>
                              <w:t>Acciones Complementarias de Impulso y Fortalecimiento de la Innovación</w:t>
                            </w:r>
                          </w:p>
                          <w:p w14:paraId="60605ABE" w14:textId="77777777" w:rsidR="00473F67" w:rsidRDefault="00473F67">
                            <w:pPr>
                              <w:rPr>
                                <w:rFonts w:ascii="Calibri" w:hAnsi="Calibri" w:cs="Calibri"/>
                                <w:b/>
                                <w:sz w:val="28"/>
                                <w:szCs w:val="28"/>
                              </w:rPr>
                            </w:pPr>
                          </w:p>
                          <w:p w14:paraId="6B860935" w14:textId="77777777" w:rsidR="00473F67" w:rsidRDefault="00473F67">
                            <w:r>
                              <w:rPr>
                                <w:rFonts w:ascii="Calibri" w:hAnsi="Calibri" w:cs="Calibri"/>
                                <w:b/>
                                <w:sz w:val="28"/>
                                <w:szCs w:val="28"/>
                              </w:rPr>
                              <w:t>Memoria descriptiva del proyecto</w:t>
                            </w:r>
                          </w:p>
                          <w:p w14:paraId="217C850E" w14:textId="77777777" w:rsidR="00473F67" w:rsidRDefault="00473F67">
                            <w:pPr>
                              <w:rPr>
                                <w:rFonts w:ascii="Calibri" w:hAnsi="Calibri" w:cs="Calibri"/>
                                <w:i/>
                                <w:sz w:val="36"/>
                                <w:szCs w:val="36"/>
                              </w:rPr>
                            </w:pPr>
                          </w:p>
                          <w:p w14:paraId="410927AD" w14:textId="11C89F0F" w:rsidR="00473F67" w:rsidRDefault="002D718E">
                            <w:r>
                              <w:rPr>
                                <w:rFonts w:ascii="Calibri" w:hAnsi="Calibri" w:cs="Calibri"/>
                                <w:i/>
                                <w:sz w:val="36"/>
                                <w:szCs w:val="36"/>
                              </w:rPr>
                              <w:t>Convocatoria 202</w:t>
                            </w:r>
                            <w:r w:rsidR="00943543">
                              <w:rPr>
                                <w:rFonts w:ascii="Calibri" w:hAnsi="Calibri" w:cs="Calibri"/>
                                <w:i/>
                                <w:sz w:val="36"/>
                                <w:szCs w:val="36"/>
                              </w:rPr>
                              <w:t>6</w:t>
                            </w:r>
                          </w:p>
                          <w:p w14:paraId="1743FD87" w14:textId="77777777" w:rsidR="00473F67" w:rsidRDefault="00473F67">
                            <w:pPr>
                              <w:rPr>
                                <w:rFonts w:ascii="Trasandina Bold" w:hAnsi="Trasandina Bold" w:cs="Trasandina Bold"/>
                                <w:b/>
                                <w:bCs/>
                                <w:i/>
                                <w:sz w:val="104"/>
                                <w:szCs w:val="104"/>
                              </w:rPr>
                            </w:pPr>
                          </w:p>
                          <w:p w14:paraId="2661EA2E" w14:textId="77777777" w:rsidR="00473F67" w:rsidRDefault="00473F67">
                            <w:pPr>
                              <w:rPr>
                                <w:rFonts w:ascii="Calibri" w:hAnsi="Calibri" w:cs="Calibri"/>
                                <w:b/>
                                <w:bCs/>
                                <w:i/>
                                <w:sz w:val="28"/>
                                <w:szCs w:val="28"/>
                              </w:rPr>
                            </w:pPr>
                          </w:p>
                          <w:p w14:paraId="15619ACA" w14:textId="77777777" w:rsidR="00473F67" w:rsidRDefault="00473F67">
                            <w:pPr>
                              <w:rPr>
                                <w:rFonts w:ascii="Calibri" w:hAnsi="Calibri" w:cs="Calibri"/>
                                <w:b/>
                                <w:bCs/>
                                <w:sz w:val="28"/>
                                <w:szCs w:val="28"/>
                              </w:rPr>
                            </w:pPr>
                          </w:p>
                          <w:p w14:paraId="5C7BF413" w14:textId="77777777" w:rsidR="00473F67" w:rsidRDefault="00473F67">
                            <w:pPr>
                              <w:rPr>
                                <w:rFonts w:ascii="Calibri" w:hAnsi="Calibri" w:cs="Calibri"/>
                                <w:b/>
                                <w:sz w:val="28"/>
                                <w:szCs w:val="28"/>
                              </w:rPr>
                            </w:pPr>
                          </w:p>
                          <w:p w14:paraId="1A4F5BB0" w14:textId="77777777" w:rsidR="00473F67" w:rsidRDefault="00473F67">
                            <w:pPr>
                              <w:pStyle w:val="AVI-TituloPortada"/>
                              <w:rPr>
                                <w:rFonts w:ascii="Calibri" w:hAnsi="Calibri" w:cs="Arial"/>
                                <w:b w:val="0"/>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02FF7A" id="_x0000_t202" coordsize="21600,21600" o:spt="202" path="m,l,21600r21600,l21600,xe">
                <v:stroke joinstyle="miter"/>
                <v:path gradientshapeok="t" o:connecttype="rect"/>
              </v:shapetype>
              <v:shape id="Text Box 3" o:spid="_x0000_s1026" type="#_x0000_t202" style="position:absolute;left:0;text-align:left;margin-left:168.7pt;margin-top:314.85pt;width:329.1pt;height:168pt;z-index:251657728;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" stroked="f">
                <v:textbox inset="0,0,0,0">
                  <w:txbxContent>
                    <w:p w14:paraId="0F94F3F9" w14:textId="77777777" w:rsidR="00473F67" w:rsidRPr="00C5195C" w:rsidRDefault="00473F67">
                      <w:pPr>
                        <w:jc w:val="left"/>
                        <w:rPr>
                          <w:sz w:val="24"/>
                          <w:szCs w:val="24"/>
                        </w:rPr>
                      </w:pPr>
                      <w:r w:rsidRPr="00C5195C">
                        <w:rPr>
                          <w:rFonts w:ascii="Calibri" w:hAnsi="Calibri" w:cs="Calibri"/>
                          <w:b/>
                          <w:sz w:val="48"/>
                          <w:szCs w:val="48"/>
                        </w:rPr>
                        <w:t>Acciones Complementarias de Impulso y Fortalecimiento de la Innovación</w:t>
                      </w:r>
                    </w:p>
                    <w:p w14:paraId="60605ABE" w14:textId="77777777" w:rsidR="00473F67" w:rsidRDefault="00473F67">
                      <w:pPr>
                        <w:rPr>
                          <w:rFonts w:ascii="Calibri" w:hAnsi="Calibri" w:cs="Calibri"/>
                          <w:b/>
                          <w:sz w:val="28"/>
                          <w:szCs w:val="28"/>
                        </w:rPr>
                      </w:pPr>
                    </w:p>
                    <w:p w14:paraId="6B860935" w14:textId="77777777" w:rsidR="00473F67" w:rsidRDefault="00473F67">
                      <w:r>
                        <w:rPr>
                          <w:rFonts w:ascii="Calibri" w:hAnsi="Calibri" w:cs="Calibri"/>
                          <w:b/>
                          <w:sz w:val="28"/>
                          <w:szCs w:val="28"/>
                        </w:rPr>
                        <w:t>Memoria descriptiva del proyecto</w:t>
                      </w:r>
                    </w:p>
                    <w:p w14:paraId="217C850E" w14:textId="77777777" w:rsidR="00473F67" w:rsidRDefault="00473F67">
                      <w:pPr>
                        <w:rPr>
                          <w:rFonts w:ascii="Calibri" w:hAnsi="Calibri" w:cs="Calibri"/>
                          <w:i/>
                          <w:sz w:val="36"/>
                          <w:szCs w:val="36"/>
                        </w:rPr>
                      </w:pPr>
                    </w:p>
                    <w:p w14:paraId="410927AD" w14:textId="11C89F0F" w:rsidR="00473F67" w:rsidRDefault="002D718E">
                      <w:r>
                        <w:rPr>
                          <w:rFonts w:ascii="Calibri" w:hAnsi="Calibri" w:cs="Calibri"/>
                          <w:i/>
                          <w:sz w:val="36"/>
                          <w:szCs w:val="36"/>
                        </w:rPr>
                        <w:t>Convocatoria 202</w:t>
                      </w:r>
                      <w:r w:rsidR="00943543">
                        <w:rPr>
                          <w:rFonts w:ascii="Calibri" w:hAnsi="Calibri" w:cs="Calibri"/>
                          <w:i/>
                          <w:sz w:val="36"/>
                          <w:szCs w:val="36"/>
                        </w:rPr>
                        <w:t>6</w:t>
                      </w:r>
                    </w:p>
                    <w:p w14:paraId="1743FD87" w14:textId="77777777" w:rsidR="00473F67" w:rsidRDefault="00473F67">
                      <w:pPr>
                        <w:rPr>
                          <w:rFonts w:ascii="Trasandina Bold" w:hAnsi="Trasandina Bold" w:cs="Trasandina Bold"/>
                          <w:b/>
                          <w:bCs/>
                          <w:i/>
                          <w:sz w:val="104"/>
                          <w:szCs w:val="104"/>
                        </w:rPr>
                      </w:pPr>
                    </w:p>
                    <w:p w14:paraId="2661EA2E" w14:textId="77777777" w:rsidR="00473F67" w:rsidRDefault="00473F67">
                      <w:pPr>
                        <w:rPr>
                          <w:rFonts w:ascii="Calibri" w:hAnsi="Calibri" w:cs="Calibri"/>
                          <w:b/>
                          <w:bCs/>
                          <w:i/>
                          <w:sz w:val="28"/>
                          <w:szCs w:val="28"/>
                        </w:rPr>
                      </w:pPr>
                    </w:p>
                    <w:p w14:paraId="15619ACA" w14:textId="77777777" w:rsidR="00473F67" w:rsidRDefault="00473F67">
                      <w:pPr>
                        <w:rPr>
                          <w:rFonts w:ascii="Calibri" w:hAnsi="Calibri" w:cs="Calibri"/>
                          <w:b/>
                          <w:bCs/>
                          <w:sz w:val="28"/>
                          <w:szCs w:val="28"/>
                        </w:rPr>
                      </w:pPr>
                    </w:p>
                    <w:p w14:paraId="5C7BF413" w14:textId="77777777" w:rsidR="00473F67" w:rsidRDefault="00473F67">
                      <w:pPr>
                        <w:rPr>
                          <w:rFonts w:ascii="Calibri" w:hAnsi="Calibri" w:cs="Calibri"/>
                          <w:b/>
                          <w:sz w:val="28"/>
                          <w:szCs w:val="28"/>
                        </w:rPr>
                      </w:pPr>
                    </w:p>
                    <w:p w14:paraId="1A4F5BB0" w14:textId="77777777" w:rsidR="00473F67" w:rsidRDefault="00473F67">
                      <w:pPr>
                        <w:pStyle w:val="AVI-TituloPortada"/>
                        <w:rPr>
                          <w:rFonts w:ascii="Calibri" w:hAnsi="Calibri" w:cs="Arial"/>
                          <w:b w:val="0"/>
                          <w:sz w:val="28"/>
                          <w:szCs w:val="28"/>
                        </w:rPr>
                      </w:pPr>
                    </w:p>
                  </w:txbxContent>
                </v:textbox>
                <w10:wrap type="tight" anchorx="page" anchory="page"/>
              </v:shape>
            </w:pict>
          </mc:Fallback>
        </mc:AlternateContent>
      </w:r>
    </w:p>
    <w:p w14:paraId="2A075932" w14:textId="77777777" w:rsidR="0075524D" w:rsidRDefault="0075524D">
      <w:pPr>
        <w:rPr>
          <w:noProof/>
          <w:lang w:eastAsia="es-ES"/>
        </w:rPr>
      </w:pPr>
    </w:p>
    <w:p w14:paraId="2329C424" w14:textId="77777777" w:rsidR="0075524D" w:rsidRDefault="0075524D">
      <w:pPr>
        <w:rPr>
          <w:noProof/>
          <w:lang w:eastAsia="es-ES"/>
        </w:rPr>
      </w:pPr>
    </w:p>
    <w:p w14:paraId="5881DFF1" w14:textId="77777777" w:rsidR="0075524D" w:rsidRDefault="0075524D">
      <w:pPr>
        <w:rPr>
          <w:noProof/>
          <w:lang w:eastAsia="es-ES"/>
        </w:rPr>
      </w:pPr>
    </w:p>
    <w:p w14:paraId="677B549A" w14:textId="77777777" w:rsidR="0075524D" w:rsidRDefault="0075524D">
      <w:pPr>
        <w:rPr>
          <w:noProof/>
          <w:lang w:eastAsia="es-ES"/>
        </w:rPr>
      </w:pPr>
    </w:p>
    <w:p w14:paraId="4838714C" w14:textId="77777777" w:rsidR="0075524D" w:rsidRDefault="0075524D">
      <w:pPr>
        <w:rPr>
          <w:noProof/>
          <w:lang w:eastAsia="es-ES"/>
        </w:rPr>
      </w:pPr>
    </w:p>
    <w:p w14:paraId="1942CFE7" w14:textId="77777777" w:rsidR="0075524D" w:rsidRDefault="0075524D">
      <w:pPr>
        <w:rPr>
          <w:noProof/>
          <w:lang w:eastAsia="es-ES"/>
        </w:rPr>
      </w:pPr>
    </w:p>
    <w:p w14:paraId="432AB3FD" w14:textId="77777777" w:rsidR="0075524D" w:rsidRDefault="0075524D">
      <w:pPr>
        <w:rPr>
          <w:noProof/>
          <w:lang w:eastAsia="es-ES"/>
        </w:rPr>
      </w:pPr>
    </w:p>
    <w:p w14:paraId="62951B78" w14:textId="77777777" w:rsidR="0075524D" w:rsidRDefault="0075524D">
      <w:pPr>
        <w:rPr>
          <w:noProof/>
          <w:lang w:eastAsia="es-ES"/>
        </w:rPr>
      </w:pPr>
    </w:p>
    <w:p w14:paraId="5FE82AA3" w14:textId="77777777" w:rsidR="0075524D" w:rsidRDefault="0075524D">
      <w:pPr>
        <w:rPr>
          <w:noProof/>
          <w:lang w:eastAsia="es-ES"/>
        </w:rPr>
      </w:pPr>
    </w:p>
    <w:p w14:paraId="48391845" w14:textId="77777777" w:rsidR="0075524D" w:rsidRDefault="0075524D">
      <w:pPr>
        <w:rPr>
          <w:noProof/>
          <w:lang w:eastAsia="es-ES"/>
        </w:rPr>
      </w:pPr>
    </w:p>
    <w:p w14:paraId="7D260AE8" w14:textId="37566DCA" w:rsidR="00473F67" w:rsidRDefault="00473F67">
      <w:pPr>
        <w:rPr>
          <w:i/>
          <w:sz w:val="32"/>
          <w:szCs w:val="32"/>
          <w:lang w:eastAsia="es-ES"/>
        </w:rPr>
      </w:pPr>
    </w:p>
    <w:p w14:paraId="377D533A" w14:textId="77777777" w:rsidR="00473F67" w:rsidRDefault="00473F67">
      <w:pPr>
        <w:rPr>
          <w:rFonts w:ascii="Calibri" w:hAnsi="Calibri" w:cs="Calibri"/>
          <w:b/>
          <w:bCs/>
          <w:i/>
          <w:iCs/>
          <w:sz w:val="32"/>
          <w:szCs w:val="32"/>
          <w:u w:val="single"/>
          <w:lang w:eastAsia="es-ES"/>
        </w:rPr>
      </w:pPr>
    </w:p>
    <w:p w14:paraId="5DEEB61B" w14:textId="77777777" w:rsidR="00473F67" w:rsidRDefault="00473F67">
      <w:pPr>
        <w:rPr>
          <w:rFonts w:ascii="Calibri" w:hAnsi="Calibri" w:cs="Calibri"/>
          <w:b/>
          <w:bCs/>
          <w:i/>
          <w:iCs/>
          <w:sz w:val="32"/>
          <w:szCs w:val="32"/>
          <w:u w:val="single"/>
        </w:rPr>
      </w:pPr>
    </w:p>
    <w:p w14:paraId="29CD0213" w14:textId="29D97970" w:rsidR="00473F67" w:rsidRDefault="005466AA">
      <w:pPr>
        <w:rPr>
          <w:rFonts w:ascii="Calibri" w:hAnsi="Calibri" w:cs="Calibri"/>
          <w:b/>
          <w:bCs/>
          <w:iCs/>
          <w:u w:val="single"/>
        </w:rPr>
      </w:pPr>
      <w:r>
        <w:rPr>
          <w:noProof/>
          <w:lang w:eastAsia="es-ES"/>
        </w:rPr>
        <mc:AlternateContent>
          <mc:Choice Requires="wps">
            <w:drawing>
              <wp:anchor distT="45720" distB="45720" distL="114935" distR="114935" simplePos="0" relativeHeight="251658752" behindDoc="0" locked="0" layoutInCell="1" allowOverlap="1" wp14:anchorId="5F5C03F2" wp14:editId="17147E6E">
                <wp:simplePos x="0" y="0"/>
                <wp:positionH relativeFrom="page">
                  <wp:align>center</wp:align>
                </wp:positionH>
                <wp:positionV relativeFrom="paragraph">
                  <wp:posOffset>250825</wp:posOffset>
                </wp:positionV>
                <wp:extent cx="5770880" cy="2247900"/>
                <wp:effectExtent l="0" t="0" r="20320" b="1905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2247900"/>
                        </a:xfrm>
                        <a:prstGeom prst="rect">
                          <a:avLst/>
                        </a:prstGeom>
                        <a:solidFill>
                          <a:srgbClr val="FFFFFF"/>
                        </a:solidFill>
                        <a:ln w="9525">
                          <a:solidFill>
                            <a:srgbClr val="FFFFFF"/>
                          </a:solidFill>
                          <a:miter lim="800000"/>
                          <a:headEnd/>
                          <a:tailEnd/>
                        </a:ln>
                      </wps:spPr>
                      <wps:txbx>
                        <w:txbxContent>
                          <w:p w14:paraId="6D133AD6" w14:textId="77777777" w:rsidR="009042A2" w:rsidRPr="009042A2" w:rsidRDefault="009042A2">
                            <w:pPr>
                              <w:rPr>
                                <w:rFonts w:ascii="Calibri" w:hAnsi="Calibri" w:cs="Calibri"/>
                                <w:b/>
                                <w:i/>
                                <w:sz w:val="28"/>
                                <w:szCs w:val="28"/>
                              </w:rPr>
                            </w:pPr>
                            <w:r>
                              <w:rPr>
                                <w:rFonts w:ascii="Calibri" w:hAnsi="Calibri" w:cs="Calibri"/>
                                <w:b/>
                                <w:i/>
                                <w:sz w:val="28"/>
                                <w:szCs w:val="28"/>
                              </w:rPr>
                              <w:t xml:space="preserve">Entidad solicitante: </w:t>
                            </w:r>
                          </w:p>
                          <w:p w14:paraId="15C50AC6" w14:textId="77777777" w:rsidR="009042A2" w:rsidRDefault="009042A2">
                            <w:pPr>
                              <w:rPr>
                                <w:rFonts w:ascii="Calibri" w:hAnsi="Calibri" w:cs="Calibri"/>
                                <w:b/>
                                <w:i/>
                                <w:sz w:val="28"/>
                                <w:szCs w:val="28"/>
                              </w:rPr>
                            </w:pPr>
                          </w:p>
                          <w:p w14:paraId="433AF81D" w14:textId="77777777" w:rsidR="00473F67" w:rsidRDefault="00473F67">
                            <w:r>
                              <w:rPr>
                                <w:rFonts w:ascii="Calibri" w:hAnsi="Calibri" w:cs="Calibri"/>
                                <w:b/>
                                <w:i/>
                                <w:sz w:val="28"/>
                                <w:szCs w:val="28"/>
                              </w:rPr>
                              <w:t>NIF:</w:t>
                            </w:r>
                          </w:p>
                          <w:p w14:paraId="484D547D" w14:textId="77777777" w:rsidR="00473F67" w:rsidRDefault="00473F67">
                            <w:pPr>
                              <w:rPr>
                                <w:rFonts w:ascii="Calibri" w:hAnsi="Calibri" w:cs="Calibri"/>
                                <w:b/>
                                <w:i/>
                                <w:sz w:val="28"/>
                                <w:szCs w:val="28"/>
                              </w:rPr>
                            </w:pPr>
                          </w:p>
                          <w:p w14:paraId="59AF2516" w14:textId="77777777" w:rsidR="00473F67" w:rsidRDefault="00473F67">
                            <w:pPr>
                              <w:rPr>
                                <w:rFonts w:ascii="Calibri" w:hAnsi="Calibri" w:cs="Calibri"/>
                                <w:b/>
                                <w:i/>
                                <w:sz w:val="28"/>
                                <w:szCs w:val="28"/>
                              </w:rPr>
                            </w:pPr>
                            <w:r>
                              <w:rPr>
                                <w:rFonts w:ascii="Calibri" w:hAnsi="Calibri" w:cs="Calibri"/>
                                <w:b/>
                                <w:i/>
                                <w:sz w:val="28"/>
                                <w:szCs w:val="28"/>
                              </w:rPr>
                              <w:t>Título del proyecto:</w:t>
                            </w:r>
                          </w:p>
                          <w:p w14:paraId="2D656B2C" w14:textId="77777777" w:rsidR="008D0701" w:rsidRDefault="008D0701">
                            <w:pPr>
                              <w:rPr>
                                <w:rFonts w:ascii="Calibri" w:hAnsi="Calibri" w:cs="Calibri"/>
                                <w:b/>
                                <w:i/>
                                <w:sz w:val="28"/>
                                <w:szCs w:val="28"/>
                              </w:rPr>
                            </w:pPr>
                          </w:p>
                          <w:p w14:paraId="2D57C3B0" w14:textId="77777777" w:rsidR="008D0701" w:rsidRDefault="008D0701">
                            <w:pPr>
                              <w:rPr>
                                <w:rFonts w:ascii="Calibri" w:hAnsi="Calibri" w:cs="Calibri"/>
                                <w:b/>
                                <w:i/>
                                <w:sz w:val="28"/>
                                <w:szCs w:val="28"/>
                              </w:rPr>
                            </w:pPr>
                          </w:p>
                          <w:p w14:paraId="2B7D8273" w14:textId="77777777" w:rsidR="008D0701" w:rsidRDefault="008D0701"/>
                          <w:p w14:paraId="2F2EA97D" w14:textId="42E71528" w:rsidR="00473F67" w:rsidRPr="00852269" w:rsidRDefault="008D0701">
                            <w:pPr>
                              <w:rPr>
                                <w:rFonts w:ascii="Calibri" w:hAnsi="Calibri" w:cs="Calibri"/>
                                <w:b/>
                                <w:i/>
                                <w:sz w:val="28"/>
                                <w:szCs w:val="28"/>
                              </w:rPr>
                            </w:pPr>
                            <w:r w:rsidRPr="00852269">
                              <w:rPr>
                                <w:rFonts w:ascii="Calibri" w:hAnsi="Calibri" w:cs="Calibri"/>
                                <w:b/>
                                <w:i/>
                                <w:sz w:val="28"/>
                                <w:szCs w:val="28"/>
                              </w:rPr>
                              <w:t>Firma electrónica:</w:t>
                            </w:r>
                          </w:p>
                          <w:p w14:paraId="1AE2EEDE" w14:textId="123ACF32" w:rsidR="008D0701" w:rsidRPr="00852269" w:rsidRDefault="008D0701">
                            <w:pPr>
                              <w:rPr>
                                <w:rFonts w:ascii="Calibri" w:hAnsi="Calibri" w:cs="Calibri"/>
                                <w:b/>
                                <w:i/>
                                <w:sz w:val="22"/>
                                <w:szCs w:val="22"/>
                              </w:rPr>
                            </w:pPr>
                            <w:r w:rsidRPr="00852269">
                              <w:rPr>
                                <w:rFonts w:ascii="Calibri" w:hAnsi="Calibri" w:cs="Calibri"/>
                                <w:b/>
                                <w:i/>
                                <w:sz w:val="22"/>
                                <w:szCs w:val="22"/>
                              </w:rPr>
                              <w:t>(</w:t>
                            </w:r>
                            <w:proofErr w:type="gramStart"/>
                            <w:r w:rsidRPr="00852269">
                              <w:rPr>
                                <w:rFonts w:ascii="Calibri" w:hAnsi="Calibri" w:cs="Calibri"/>
                                <w:b/>
                                <w:i/>
                                <w:sz w:val="22"/>
                                <w:szCs w:val="22"/>
                              </w:rPr>
                              <w:t>Responsable</w:t>
                            </w:r>
                            <w:proofErr w:type="gramEnd"/>
                            <w:r w:rsidRPr="00852269">
                              <w:rPr>
                                <w:rFonts w:ascii="Calibri" w:hAnsi="Calibri" w:cs="Calibri"/>
                                <w:b/>
                                <w:i/>
                                <w:sz w:val="22"/>
                                <w:szCs w:val="22"/>
                              </w:rPr>
                              <w:t xml:space="preserve"> del proyecto o Representante Legal):</w:t>
                            </w:r>
                          </w:p>
                          <w:p w14:paraId="07506E07" w14:textId="77777777" w:rsidR="008D0701" w:rsidRDefault="008D0701">
                            <w:pPr>
                              <w:rPr>
                                <w:rFonts w:ascii="Calibri" w:hAnsi="Calibri" w:cs="Calibri"/>
                                <w:b/>
                                <w:i/>
                                <w:sz w:val="28"/>
                                <w:szCs w:val="28"/>
                              </w:rPr>
                            </w:pPr>
                          </w:p>
                          <w:p w14:paraId="2C28FADA" w14:textId="77777777" w:rsidR="00473F67" w:rsidRDefault="00473F67">
                            <w:pPr>
                              <w:rPr>
                                <w:rFonts w:ascii="Calibri" w:hAnsi="Calibri" w:cs="Calibri"/>
                                <w:b/>
                                <w:i/>
                                <w:sz w:val="28"/>
                                <w:szCs w:val="28"/>
                              </w:rPr>
                            </w:pPr>
                          </w:p>
                          <w:p w14:paraId="3B2C39E3" w14:textId="77777777" w:rsidR="00473F67" w:rsidRDefault="00473F67">
                            <w:pPr>
                              <w:rPr>
                                <w:rFonts w:ascii="Calibri" w:hAnsi="Calibri" w:cs="Calibri"/>
                                <w:b/>
                                <w:sz w:val="28"/>
                                <w:szCs w:val="28"/>
                              </w:rPr>
                            </w:pPr>
                          </w:p>
                          <w:p w14:paraId="2AB59840" w14:textId="77777777" w:rsidR="00473F67" w:rsidRDefault="00473F67">
                            <w:pPr>
                              <w:rPr>
                                <w:rFonts w:ascii="Calibri" w:hAnsi="Calibri" w:cs="Calibri"/>
                                <w:b/>
                                <w:sz w:val="28"/>
                                <w:szCs w:val="28"/>
                              </w:rPr>
                            </w:pPr>
                          </w:p>
                          <w:p w14:paraId="139EA07A" w14:textId="77777777" w:rsidR="00473F67" w:rsidRDefault="00473F67">
                            <w:pPr>
                              <w:rPr>
                                <w:rFonts w:ascii="Calibri" w:hAnsi="Calibri" w:cs="Calibri"/>
                                <w:b/>
                                <w:sz w:val="28"/>
                                <w:szCs w:val="28"/>
                              </w:rPr>
                            </w:pPr>
                          </w:p>
                          <w:p w14:paraId="477F17E6" w14:textId="77777777" w:rsidR="00473F67" w:rsidRDefault="00473F67">
                            <w:pPr>
                              <w:rPr>
                                <w:rFonts w:ascii="Calibri" w:hAnsi="Calibri" w:cs="Calibri"/>
                                <w:b/>
                                <w:sz w:val="28"/>
                                <w:szCs w:val="28"/>
                              </w:rPr>
                            </w:pPr>
                          </w:p>
                          <w:p w14:paraId="71C4B981" w14:textId="77777777" w:rsidR="00473F67" w:rsidRDefault="00473F67">
                            <w:pPr>
                              <w:rPr>
                                <w:rFonts w:ascii="Calibri" w:hAnsi="Calibri" w:cs="Calibri"/>
                                <w:b/>
                                <w:sz w:val="28"/>
                                <w:szCs w:val="28"/>
                              </w:rPr>
                            </w:pPr>
                          </w:p>
                          <w:p w14:paraId="230D79BC" w14:textId="77777777" w:rsidR="00473F67" w:rsidRDefault="00473F67">
                            <w:pPr>
                              <w:rPr>
                                <w:rFonts w:ascii="Calibri" w:hAnsi="Calibri" w:cs="Calibri"/>
                                <w:b/>
                                <w:sz w:val="28"/>
                                <w:szCs w:val="28"/>
                              </w:rPr>
                            </w:pPr>
                          </w:p>
                          <w:p w14:paraId="5703DC1D" w14:textId="77777777" w:rsidR="00473F67" w:rsidRDefault="00473F67">
                            <w:pPr>
                              <w:rPr>
                                <w:rFonts w:ascii="Calibri" w:hAnsi="Calibri" w:cs="Calibri"/>
                                <w:b/>
                                <w:sz w:val="28"/>
                                <w:szCs w:val="28"/>
                              </w:rPr>
                            </w:pPr>
                          </w:p>
                          <w:p w14:paraId="4A2034ED" w14:textId="77777777" w:rsidR="00473F67" w:rsidRDefault="00473F67">
                            <w:pPr>
                              <w:rPr>
                                <w:rFonts w:ascii="Calibri" w:hAnsi="Calibri" w:cs="Calibri"/>
                                <w:b/>
                                <w:sz w:val="28"/>
                                <w:szCs w:val="28"/>
                              </w:rPr>
                            </w:pPr>
                          </w:p>
                          <w:p w14:paraId="509B539E" w14:textId="77777777" w:rsidR="00473F67" w:rsidRDefault="00473F67">
                            <w:pPr>
                              <w:ind w:left="709" w:right="566"/>
                              <w:rPr>
                                <w:rFonts w:ascii="Calibri" w:hAnsi="Calibri" w:cs="Calibri"/>
                                <w:b/>
                                <w:color w:val="333333"/>
                                <w:sz w:val="24"/>
                                <w:szCs w:val="24"/>
                              </w:rPr>
                            </w:pPr>
                          </w:p>
                          <w:p w14:paraId="71E3C756" w14:textId="77777777" w:rsidR="00473F67" w:rsidRDefault="00473F67">
                            <w:pPr>
                              <w:ind w:left="709" w:right="566"/>
                              <w:rPr>
                                <w:rFonts w:ascii="Calibri" w:hAnsi="Calibri" w:cs="Calibri"/>
                                <w:b/>
                                <w:color w:val="333333"/>
                                <w:sz w:val="24"/>
                                <w:szCs w:val="24"/>
                              </w:rPr>
                            </w:pPr>
                          </w:p>
                          <w:p w14:paraId="4A632082" w14:textId="77777777" w:rsidR="00473F67" w:rsidRDefault="00473F67">
                            <w:pPr>
                              <w:ind w:left="709" w:right="566"/>
                              <w:rPr>
                                <w:rFonts w:ascii="Calibri" w:hAnsi="Calibri" w:cs="Calibri"/>
                                <w:b/>
                                <w:color w:val="333333"/>
                                <w:sz w:val="24"/>
                                <w:szCs w:val="24"/>
                              </w:rPr>
                            </w:pPr>
                          </w:p>
                          <w:p w14:paraId="57E2F537" w14:textId="77777777" w:rsidR="00473F67" w:rsidRDefault="00473F67">
                            <w:pPr>
                              <w:ind w:left="709" w:right="566"/>
                              <w:rPr>
                                <w:rFonts w:ascii="Calibri" w:hAnsi="Calibri" w:cs="Calibri"/>
                                <w:b/>
                                <w:color w:val="333333"/>
                                <w:sz w:val="24"/>
                                <w:szCs w:val="24"/>
                              </w:rPr>
                            </w:pPr>
                          </w:p>
                          <w:p w14:paraId="38E61E97" w14:textId="77777777" w:rsidR="00473F67" w:rsidRDefault="00473F67">
                            <w:pPr>
                              <w:ind w:left="709" w:right="566"/>
                              <w:rPr>
                                <w:rFonts w:ascii="Calibri" w:hAnsi="Calibri" w:cs="Calibri"/>
                                <w:b/>
                                <w:color w:val="333333"/>
                                <w:sz w:val="24"/>
                                <w:szCs w:val="24"/>
                              </w:rPr>
                            </w:pPr>
                          </w:p>
                          <w:p w14:paraId="6F305800" w14:textId="77777777" w:rsidR="00473F67" w:rsidRDefault="00473F67">
                            <w:pPr>
                              <w:ind w:left="709" w:right="566"/>
                              <w:rPr>
                                <w:rFonts w:ascii="Calibri" w:hAnsi="Calibri" w:cs="Calibri"/>
                                <w:b/>
                                <w:color w:val="333333"/>
                                <w:sz w:val="24"/>
                                <w:szCs w:val="24"/>
                              </w:rPr>
                            </w:pPr>
                          </w:p>
                          <w:p w14:paraId="2CACED57" w14:textId="77777777" w:rsidR="00473F67" w:rsidRDefault="00473F67">
                            <w:r>
                              <w:rPr>
                                <w:rFonts w:ascii="Calibri" w:hAnsi="Calibri" w:cs="Calibri"/>
                                <w:b/>
                                <w:i/>
                                <w:sz w:val="28"/>
                                <w:szCs w:val="28"/>
                              </w:rPr>
                              <w:t xml:space="preserve">Entidad solicitante: </w:t>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p>
                          <w:p w14:paraId="0119E778" w14:textId="77777777" w:rsidR="00473F67" w:rsidRDefault="00473F67">
                            <w:r>
                              <w:rPr>
                                <w:rFonts w:ascii="Calibri" w:hAnsi="Calibri" w:cs="Calibri"/>
                                <w:b/>
                                <w:i/>
                                <w:sz w:val="28"/>
                                <w:szCs w:val="28"/>
                              </w:rPr>
                              <w:t>NIF:</w:t>
                            </w:r>
                          </w:p>
                          <w:p w14:paraId="59D1974C" w14:textId="77777777" w:rsidR="00473F67" w:rsidRDefault="00473F67">
                            <w:pPr>
                              <w:rPr>
                                <w:rFonts w:ascii="Calibri" w:hAnsi="Calibri" w:cs="Calibri"/>
                                <w:b/>
                                <w:i/>
                                <w:sz w:val="28"/>
                                <w:szCs w:val="28"/>
                              </w:rPr>
                            </w:pPr>
                          </w:p>
                          <w:p w14:paraId="58A61AFF" w14:textId="77777777" w:rsidR="00473F67" w:rsidRDefault="00473F67">
                            <w:r>
                              <w:rPr>
                                <w:rFonts w:ascii="Calibri" w:hAnsi="Calibri" w:cs="Calibri"/>
                                <w:b/>
                                <w:i/>
                                <w:sz w:val="28"/>
                                <w:szCs w:val="28"/>
                              </w:rPr>
                              <w:t>Título del proyecto:</w:t>
                            </w:r>
                          </w:p>
                          <w:p w14:paraId="77668C83" w14:textId="77777777" w:rsidR="00473F67" w:rsidRDefault="00473F67">
                            <w:pPr>
                              <w:rPr>
                                <w:rFonts w:ascii="Calibri" w:hAnsi="Calibri" w:cs="Calibri"/>
                                <w:b/>
                                <w:i/>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C03F2" id="Text Box 4" o:spid="_x0000_s1027" type="#_x0000_t202" style="position:absolute;left:0;text-align:left;margin-left:0;margin-top:19.75pt;width:454.4pt;height:177pt;z-index:251658752;visibility:visible;mso-wrap-style:square;mso-width-percent:0;mso-height-percent:0;mso-wrap-distance-left:9.05pt;mso-wrap-distance-top:3.6pt;mso-wrap-distance-right:9.05pt;mso-wrap-distance-bottom:3.6pt;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" strokecolor="white">
                <v:textbox>
                  <w:txbxContent>
                    <w:p w14:paraId="6D133AD6" w14:textId="77777777" w:rsidR="009042A2" w:rsidRPr="009042A2" w:rsidRDefault="009042A2">
                      <w:pPr>
                        <w:rPr>
                          <w:rFonts w:ascii="Calibri" w:hAnsi="Calibri" w:cs="Calibri"/>
                          <w:b/>
                          <w:i/>
                          <w:sz w:val="28"/>
                          <w:szCs w:val="28"/>
                        </w:rPr>
                      </w:pPr>
                      <w:r>
                        <w:rPr>
                          <w:rFonts w:ascii="Calibri" w:hAnsi="Calibri" w:cs="Calibri"/>
                          <w:b/>
                          <w:i/>
                          <w:sz w:val="28"/>
                          <w:szCs w:val="28"/>
                        </w:rPr>
                        <w:t xml:space="preserve">Entidad solicitante: </w:t>
                      </w:r>
                    </w:p>
                    <w:p w14:paraId="15C50AC6" w14:textId="77777777" w:rsidR="009042A2" w:rsidRDefault="009042A2">
                      <w:pPr>
                        <w:rPr>
                          <w:rFonts w:ascii="Calibri" w:hAnsi="Calibri" w:cs="Calibri"/>
                          <w:b/>
                          <w:i/>
                          <w:sz w:val="28"/>
                          <w:szCs w:val="28"/>
                        </w:rPr>
                      </w:pPr>
                    </w:p>
                    <w:p w14:paraId="433AF81D" w14:textId="77777777" w:rsidR="00473F67" w:rsidRDefault="00473F67">
                      <w:r>
                        <w:rPr>
                          <w:rFonts w:ascii="Calibri" w:hAnsi="Calibri" w:cs="Calibri"/>
                          <w:b/>
                          <w:i/>
                          <w:sz w:val="28"/>
                          <w:szCs w:val="28"/>
                        </w:rPr>
                        <w:t>NIF:</w:t>
                      </w:r>
                    </w:p>
                    <w:p w14:paraId="484D547D" w14:textId="77777777" w:rsidR="00473F67" w:rsidRDefault="00473F67">
                      <w:pPr>
                        <w:rPr>
                          <w:rFonts w:ascii="Calibri" w:hAnsi="Calibri" w:cs="Calibri"/>
                          <w:b/>
                          <w:i/>
                          <w:sz w:val="28"/>
                          <w:szCs w:val="28"/>
                        </w:rPr>
                      </w:pPr>
                    </w:p>
                    <w:p w14:paraId="59AF2516" w14:textId="77777777" w:rsidR="00473F67" w:rsidRDefault="00473F67">
                      <w:pPr>
                        <w:rPr>
                          <w:rFonts w:ascii="Calibri" w:hAnsi="Calibri" w:cs="Calibri"/>
                          <w:b/>
                          <w:i/>
                          <w:sz w:val="28"/>
                          <w:szCs w:val="28"/>
                        </w:rPr>
                      </w:pPr>
                      <w:r>
                        <w:rPr>
                          <w:rFonts w:ascii="Calibri" w:hAnsi="Calibri" w:cs="Calibri"/>
                          <w:b/>
                          <w:i/>
                          <w:sz w:val="28"/>
                          <w:szCs w:val="28"/>
                        </w:rPr>
                        <w:t>Título del proyecto:</w:t>
                      </w:r>
                    </w:p>
                    <w:p w14:paraId="2D656B2C" w14:textId="77777777" w:rsidR="008D0701" w:rsidRDefault="008D0701">
                      <w:pPr>
                        <w:rPr>
                          <w:rFonts w:ascii="Calibri" w:hAnsi="Calibri" w:cs="Calibri"/>
                          <w:b/>
                          <w:i/>
                          <w:sz w:val="28"/>
                          <w:szCs w:val="28"/>
                        </w:rPr>
                      </w:pPr>
                    </w:p>
                    <w:p w14:paraId="2D57C3B0" w14:textId="77777777" w:rsidR="008D0701" w:rsidRDefault="008D0701">
                      <w:pPr>
                        <w:rPr>
                          <w:rFonts w:ascii="Calibri" w:hAnsi="Calibri" w:cs="Calibri"/>
                          <w:b/>
                          <w:i/>
                          <w:sz w:val="28"/>
                          <w:szCs w:val="28"/>
                        </w:rPr>
                      </w:pPr>
                    </w:p>
                    <w:p w14:paraId="2B7D8273" w14:textId="77777777" w:rsidR="008D0701" w:rsidRDefault="008D0701"/>
                    <w:p w14:paraId="2F2EA97D" w14:textId="42E71528" w:rsidR="00473F67" w:rsidRPr="00852269" w:rsidRDefault="008D0701">
                      <w:pPr>
                        <w:rPr>
                          <w:rFonts w:ascii="Calibri" w:hAnsi="Calibri" w:cs="Calibri"/>
                          <w:b/>
                          <w:i/>
                          <w:sz w:val="28"/>
                          <w:szCs w:val="28"/>
                        </w:rPr>
                      </w:pPr>
                      <w:r w:rsidRPr="00852269">
                        <w:rPr>
                          <w:rFonts w:ascii="Calibri" w:hAnsi="Calibri" w:cs="Calibri"/>
                          <w:b/>
                          <w:i/>
                          <w:sz w:val="28"/>
                          <w:szCs w:val="28"/>
                        </w:rPr>
                        <w:t>Firma electrónica:</w:t>
                      </w:r>
                    </w:p>
                    <w:p w14:paraId="1AE2EEDE" w14:textId="123ACF32" w:rsidR="008D0701" w:rsidRPr="00852269" w:rsidRDefault="008D0701">
                      <w:pPr>
                        <w:rPr>
                          <w:rFonts w:ascii="Calibri" w:hAnsi="Calibri" w:cs="Calibri"/>
                          <w:b/>
                          <w:i/>
                          <w:sz w:val="22"/>
                          <w:szCs w:val="22"/>
                        </w:rPr>
                      </w:pPr>
                      <w:r w:rsidRPr="00852269">
                        <w:rPr>
                          <w:rFonts w:ascii="Calibri" w:hAnsi="Calibri" w:cs="Calibri"/>
                          <w:b/>
                          <w:i/>
                          <w:sz w:val="22"/>
                          <w:szCs w:val="22"/>
                        </w:rPr>
                        <w:t>(</w:t>
                      </w:r>
                      <w:proofErr w:type="gramStart"/>
                      <w:r w:rsidRPr="00852269">
                        <w:rPr>
                          <w:rFonts w:ascii="Calibri" w:hAnsi="Calibri" w:cs="Calibri"/>
                          <w:b/>
                          <w:i/>
                          <w:sz w:val="22"/>
                          <w:szCs w:val="22"/>
                        </w:rPr>
                        <w:t>Responsable</w:t>
                      </w:r>
                      <w:proofErr w:type="gramEnd"/>
                      <w:r w:rsidRPr="00852269">
                        <w:rPr>
                          <w:rFonts w:ascii="Calibri" w:hAnsi="Calibri" w:cs="Calibri"/>
                          <w:b/>
                          <w:i/>
                          <w:sz w:val="22"/>
                          <w:szCs w:val="22"/>
                        </w:rPr>
                        <w:t xml:space="preserve"> del proyecto o Representante Legal):</w:t>
                      </w:r>
                    </w:p>
                    <w:p w14:paraId="07506E07" w14:textId="77777777" w:rsidR="008D0701" w:rsidRDefault="008D0701">
                      <w:pPr>
                        <w:rPr>
                          <w:rFonts w:ascii="Calibri" w:hAnsi="Calibri" w:cs="Calibri"/>
                          <w:b/>
                          <w:i/>
                          <w:sz w:val="28"/>
                          <w:szCs w:val="28"/>
                        </w:rPr>
                      </w:pPr>
                    </w:p>
                    <w:p w14:paraId="2C28FADA" w14:textId="77777777" w:rsidR="00473F67" w:rsidRDefault="00473F67">
                      <w:pPr>
                        <w:rPr>
                          <w:rFonts w:ascii="Calibri" w:hAnsi="Calibri" w:cs="Calibri"/>
                          <w:b/>
                          <w:i/>
                          <w:sz w:val="28"/>
                          <w:szCs w:val="28"/>
                        </w:rPr>
                      </w:pPr>
                    </w:p>
                    <w:p w14:paraId="3B2C39E3" w14:textId="77777777" w:rsidR="00473F67" w:rsidRDefault="00473F67">
                      <w:pPr>
                        <w:rPr>
                          <w:rFonts w:ascii="Calibri" w:hAnsi="Calibri" w:cs="Calibri"/>
                          <w:b/>
                          <w:sz w:val="28"/>
                          <w:szCs w:val="28"/>
                        </w:rPr>
                      </w:pPr>
                    </w:p>
                    <w:p w14:paraId="2AB59840" w14:textId="77777777" w:rsidR="00473F67" w:rsidRDefault="00473F67">
                      <w:pPr>
                        <w:rPr>
                          <w:rFonts w:ascii="Calibri" w:hAnsi="Calibri" w:cs="Calibri"/>
                          <w:b/>
                          <w:sz w:val="28"/>
                          <w:szCs w:val="28"/>
                        </w:rPr>
                      </w:pPr>
                    </w:p>
                    <w:p w14:paraId="139EA07A" w14:textId="77777777" w:rsidR="00473F67" w:rsidRDefault="00473F67">
                      <w:pPr>
                        <w:rPr>
                          <w:rFonts w:ascii="Calibri" w:hAnsi="Calibri" w:cs="Calibri"/>
                          <w:b/>
                          <w:sz w:val="28"/>
                          <w:szCs w:val="28"/>
                        </w:rPr>
                      </w:pPr>
                    </w:p>
                    <w:p w14:paraId="477F17E6" w14:textId="77777777" w:rsidR="00473F67" w:rsidRDefault="00473F67">
                      <w:pPr>
                        <w:rPr>
                          <w:rFonts w:ascii="Calibri" w:hAnsi="Calibri" w:cs="Calibri"/>
                          <w:b/>
                          <w:sz w:val="28"/>
                          <w:szCs w:val="28"/>
                        </w:rPr>
                      </w:pPr>
                    </w:p>
                    <w:p w14:paraId="71C4B981" w14:textId="77777777" w:rsidR="00473F67" w:rsidRDefault="00473F67">
                      <w:pPr>
                        <w:rPr>
                          <w:rFonts w:ascii="Calibri" w:hAnsi="Calibri" w:cs="Calibri"/>
                          <w:b/>
                          <w:sz w:val="28"/>
                          <w:szCs w:val="28"/>
                        </w:rPr>
                      </w:pPr>
                    </w:p>
                    <w:p w14:paraId="230D79BC" w14:textId="77777777" w:rsidR="00473F67" w:rsidRDefault="00473F67">
                      <w:pPr>
                        <w:rPr>
                          <w:rFonts w:ascii="Calibri" w:hAnsi="Calibri" w:cs="Calibri"/>
                          <w:b/>
                          <w:sz w:val="28"/>
                          <w:szCs w:val="28"/>
                        </w:rPr>
                      </w:pPr>
                    </w:p>
                    <w:p w14:paraId="5703DC1D" w14:textId="77777777" w:rsidR="00473F67" w:rsidRDefault="00473F67">
                      <w:pPr>
                        <w:rPr>
                          <w:rFonts w:ascii="Calibri" w:hAnsi="Calibri" w:cs="Calibri"/>
                          <w:b/>
                          <w:sz w:val="28"/>
                          <w:szCs w:val="28"/>
                        </w:rPr>
                      </w:pPr>
                    </w:p>
                    <w:p w14:paraId="4A2034ED" w14:textId="77777777" w:rsidR="00473F67" w:rsidRDefault="00473F67">
                      <w:pPr>
                        <w:rPr>
                          <w:rFonts w:ascii="Calibri" w:hAnsi="Calibri" w:cs="Calibri"/>
                          <w:b/>
                          <w:sz w:val="28"/>
                          <w:szCs w:val="28"/>
                        </w:rPr>
                      </w:pPr>
                    </w:p>
                    <w:p w14:paraId="509B539E" w14:textId="77777777" w:rsidR="00473F67" w:rsidRDefault="00473F67">
                      <w:pPr>
                        <w:ind w:left="709" w:right="566"/>
                        <w:rPr>
                          <w:rFonts w:ascii="Calibri" w:hAnsi="Calibri" w:cs="Calibri"/>
                          <w:b/>
                          <w:color w:val="333333"/>
                          <w:sz w:val="24"/>
                          <w:szCs w:val="24"/>
                        </w:rPr>
                      </w:pPr>
                    </w:p>
                    <w:p w14:paraId="71E3C756" w14:textId="77777777" w:rsidR="00473F67" w:rsidRDefault="00473F67">
                      <w:pPr>
                        <w:ind w:left="709" w:right="566"/>
                        <w:rPr>
                          <w:rFonts w:ascii="Calibri" w:hAnsi="Calibri" w:cs="Calibri"/>
                          <w:b/>
                          <w:color w:val="333333"/>
                          <w:sz w:val="24"/>
                          <w:szCs w:val="24"/>
                        </w:rPr>
                      </w:pPr>
                    </w:p>
                    <w:p w14:paraId="4A632082" w14:textId="77777777" w:rsidR="00473F67" w:rsidRDefault="00473F67">
                      <w:pPr>
                        <w:ind w:left="709" w:right="566"/>
                        <w:rPr>
                          <w:rFonts w:ascii="Calibri" w:hAnsi="Calibri" w:cs="Calibri"/>
                          <w:b/>
                          <w:color w:val="333333"/>
                          <w:sz w:val="24"/>
                          <w:szCs w:val="24"/>
                        </w:rPr>
                      </w:pPr>
                    </w:p>
                    <w:p w14:paraId="57E2F537" w14:textId="77777777" w:rsidR="00473F67" w:rsidRDefault="00473F67">
                      <w:pPr>
                        <w:ind w:left="709" w:right="566"/>
                        <w:rPr>
                          <w:rFonts w:ascii="Calibri" w:hAnsi="Calibri" w:cs="Calibri"/>
                          <w:b/>
                          <w:color w:val="333333"/>
                          <w:sz w:val="24"/>
                          <w:szCs w:val="24"/>
                        </w:rPr>
                      </w:pPr>
                    </w:p>
                    <w:p w14:paraId="38E61E97" w14:textId="77777777" w:rsidR="00473F67" w:rsidRDefault="00473F67">
                      <w:pPr>
                        <w:ind w:left="709" w:right="566"/>
                        <w:rPr>
                          <w:rFonts w:ascii="Calibri" w:hAnsi="Calibri" w:cs="Calibri"/>
                          <w:b/>
                          <w:color w:val="333333"/>
                          <w:sz w:val="24"/>
                          <w:szCs w:val="24"/>
                        </w:rPr>
                      </w:pPr>
                    </w:p>
                    <w:p w14:paraId="6F305800" w14:textId="77777777" w:rsidR="00473F67" w:rsidRDefault="00473F67">
                      <w:pPr>
                        <w:ind w:left="709" w:right="566"/>
                        <w:rPr>
                          <w:rFonts w:ascii="Calibri" w:hAnsi="Calibri" w:cs="Calibri"/>
                          <w:b/>
                          <w:color w:val="333333"/>
                          <w:sz w:val="24"/>
                          <w:szCs w:val="24"/>
                        </w:rPr>
                      </w:pPr>
                    </w:p>
                    <w:p w14:paraId="2CACED57" w14:textId="77777777" w:rsidR="00473F67" w:rsidRDefault="00473F67">
                      <w:r>
                        <w:rPr>
                          <w:rFonts w:ascii="Calibri" w:hAnsi="Calibri" w:cs="Calibri"/>
                          <w:b/>
                          <w:i/>
                          <w:sz w:val="28"/>
                          <w:szCs w:val="28"/>
                        </w:rPr>
                        <w:t xml:space="preserve">Entidad solicitante: </w:t>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r>
                        <w:rPr>
                          <w:rFonts w:ascii="Calibri" w:hAnsi="Calibri" w:cs="Calibri"/>
                          <w:b/>
                          <w:i/>
                          <w:sz w:val="28"/>
                          <w:szCs w:val="28"/>
                        </w:rPr>
                        <w:tab/>
                      </w:r>
                    </w:p>
                    <w:p w14:paraId="0119E778" w14:textId="77777777" w:rsidR="00473F67" w:rsidRDefault="00473F67">
                      <w:r>
                        <w:rPr>
                          <w:rFonts w:ascii="Calibri" w:hAnsi="Calibri" w:cs="Calibri"/>
                          <w:b/>
                          <w:i/>
                          <w:sz w:val="28"/>
                          <w:szCs w:val="28"/>
                        </w:rPr>
                        <w:t>NIF:</w:t>
                      </w:r>
                    </w:p>
                    <w:p w14:paraId="59D1974C" w14:textId="77777777" w:rsidR="00473F67" w:rsidRDefault="00473F67">
                      <w:pPr>
                        <w:rPr>
                          <w:rFonts w:ascii="Calibri" w:hAnsi="Calibri" w:cs="Calibri"/>
                          <w:b/>
                          <w:i/>
                          <w:sz w:val="28"/>
                          <w:szCs w:val="28"/>
                        </w:rPr>
                      </w:pPr>
                    </w:p>
                    <w:p w14:paraId="58A61AFF" w14:textId="77777777" w:rsidR="00473F67" w:rsidRDefault="00473F67">
                      <w:r>
                        <w:rPr>
                          <w:rFonts w:ascii="Calibri" w:hAnsi="Calibri" w:cs="Calibri"/>
                          <w:b/>
                          <w:i/>
                          <w:sz w:val="28"/>
                          <w:szCs w:val="28"/>
                        </w:rPr>
                        <w:t>Título del proyecto:</w:t>
                      </w:r>
                    </w:p>
                    <w:p w14:paraId="77668C83" w14:textId="77777777" w:rsidR="00473F67" w:rsidRDefault="00473F67">
                      <w:pPr>
                        <w:rPr>
                          <w:rFonts w:ascii="Calibri" w:hAnsi="Calibri" w:cs="Calibri"/>
                          <w:b/>
                          <w:i/>
                          <w:sz w:val="28"/>
                          <w:szCs w:val="28"/>
                        </w:rPr>
                      </w:pPr>
                    </w:p>
                  </w:txbxContent>
                </v:textbox>
                <w10:wrap type="square" anchorx="page"/>
              </v:shape>
            </w:pict>
          </mc:Fallback>
        </mc:AlternateContent>
      </w:r>
    </w:p>
    <w:p w14:paraId="569FEA1A" w14:textId="250E1F74" w:rsidR="0098601D" w:rsidRDefault="0098601D">
      <w:pPr>
        <w:rPr>
          <w:rFonts w:ascii="Calibri" w:hAnsi="Calibri" w:cs="Calibri"/>
          <w:b/>
          <w:bCs/>
          <w:iCs/>
          <w:u w:val="single"/>
        </w:rPr>
      </w:pPr>
    </w:p>
    <w:p w14:paraId="4FE4D4D7" w14:textId="77777777" w:rsidR="0098601D" w:rsidRDefault="0098601D">
      <w:pPr>
        <w:rPr>
          <w:rFonts w:ascii="Calibri" w:hAnsi="Calibri" w:cs="Calibri"/>
          <w:b/>
          <w:bCs/>
          <w:iCs/>
          <w:u w:val="single"/>
        </w:rPr>
      </w:pPr>
    </w:p>
    <w:p w14:paraId="18C61D71" w14:textId="77777777" w:rsidR="0098601D" w:rsidRDefault="0098601D">
      <w:pPr>
        <w:rPr>
          <w:rFonts w:ascii="Calibri" w:hAnsi="Calibri" w:cs="Calibri"/>
          <w:b/>
          <w:bCs/>
          <w:iCs/>
          <w:u w:val="single"/>
        </w:rPr>
      </w:pPr>
    </w:p>
    <w:p w14:paraId="036429A8" w14:textId="77777777" w:rsidR="0098601D" w:rsidRDefault="0098601D">
      <w:pPr>
        <w:rPr>
          <w:rFonts w:ascii="Calibri" w:hAnsi="Calibri" w:cs="Calibri"/>
          <w:b/>
          <w:bCs/>
          <w:iCs/>
          <w:u w:val="single"/>
        </w:rPr>
      </w:pPr>
    </w:p>
    <w:p w14:paraId="349ECEF3" w14:textId="77777777" w:rsidR="0098601D" w:rsidRDefault="0098601D">
      <w:pPr>
        <w:rPr>
          <w:rFonts w:ascii="Calibri" w:hAnsi="Calibri" w:cs="Calibri"/>
          <w:b/>
          <w:bCs/>
          <w:iCs/>
          <w:u w:val="single"/>
        </w:rPr>
      </w:pPr>
    </w:p>
    <w:p w14:paraId="4B760D9A" w14:textId="77777777" w:rsidR="0098601D" w:rsidRDefault="0098601D">
      <w:pPr>
        <w:rPr>
          <w:rFonts w:ascii="Calibri" w:hAnsi="Calibri" w:cs="Calibri"/>
          <w:b/>
          <w:bCs/>
          <w:iCs/>
          <w:u w:val="single"/>
        </w:rPr>
      </w:pPr>
    </w:p>
    <w:p w14:paraId="470539B6" w14:textId="77777777" w:rsidR="00914D78" w:rsidRDefault="00914D78" w:rsidP="00343DD1">
      <w:pPr>
        <w:rPr>
          <w:rFonts w:asciiTheme="minorHAnsi" w:hAnsiTheme="minorHAnsi" w:cs="Calibri"/>
          <w:bCs/>
          <w:i/>
          <w:iCs/>
          <w:sz w:val="24"/>
          <w:szCs w:val="24"/>
        </w:rPr>
      </w:pPr>
      <w:bookmarkStart w:id="0" w:name="_Hlk197420907"/>
    </w:p>
    <w:p w14:paraId="6EB8C652" w14:textId="77777777" w:rsidR="00914D78" w:rsidRPr="00142E3C" w:rsidRDefault="00914D78" w:rsidP="00914D78">
      <w:pPr>
        <w:ind w:right="708"/>
        <w:jc w:val="center"/>
        <w:rPr>
          <w:sz w:val="24"/>
          <w:szCs w:val="22"/>
        </w:rPr>
      </w:pPr>
      <w:bookmarkStart w:id="1" w:name="_Hlk197412653"/>
      <w:bookmarkStart w:id="2" w:name="_Hlk197413734"/>
      <w:r w:rsidRPr="00142E3C">
        <w:rPr>
          <w:rFonts w:ascii="Calibri" w:hAnsi="Calibri" w:cs="Calibri"/>
          <w:b/>
          <w:bCs/>
          <w:iCs/>
          <w:sz w:val="24"/>
          <w:szCs w:val="22"/>
          <w:u w:val="single"/>
        </w:rPr>
        <w:t>Instrucciones generales</w:t>
      </w:r>
    </w:p>
    <w:bookmarkEnd w:id="0"/>
    <w:bookmarkEnd w:id="1"/>
    <w:p w14:paraId="12CFA9B4" w14:textId="77777777" w:rsidR="00914D78" w:rsidRDefault="00914D78" w:rsidP="00343DD1">
      <w:pPr>
        <w:rPr>
          <w:rFonts w:asciiTheme="minorHAnsi" w:hAnsiTheme="minorHAnsi" w:cs="Calibri"/>
          <w:bCs/>
          <w:i/>
          <w:iCs/>
          <w:sz w:val="24"/>
          <w:szCs w:val="24"/>
        </w:rPr>
      </w:pPr>
    </w:p>
    <w:bookmarkEnd w:id="2"/>
    <w:p w14:paraId="0AEA010D" w14:textId="77777777" w:rsidR="00914D78" w:rsidRDefault="00914D78" w:rsidP="00343DD1">
      <w:pPr>
        <w:rPr>
          <w:rFonts w:asciiTheme="minorHAnsi" w:hAnsiTheme="minorHAnsi" w:cs="Calibri"/>
          <w:bCs/>
          <w:i/>
          <w:iCs/>
          <w:sz w:val="24"/>
          <w:szCs w:val="24"/>
        </w:rPr>
      </w:pPr>
    </w:p>
    <w:p w14:paraId="10153492" w14:textId="588AB5A0" w:rsidR="00473F67" w:rsidRDefault="00473F67" w:rsidP="00343DD1">
      <w:pPr>
        <w:rPr>
          <w:rFonts w:asciiTheme="minorHAnsi" w:hAnsiTheme="minorHAnsi" w:cs="Calibri"/>
          <w:bCs/>
          <w:iCs/>
          <w:sz w:val="24"/>
          <w:szCs w:val="24"/>
        </w:rPr>
      </w:pPr>
      <w:r w:rsidRPr="00343DD1">
        <w:rPr>
          <w:rFonts w:asciiTheme="minorHAnsi" w:hAnsiTheme="minorHAnsi" w:cs="Calibri"/>
          <w:bCs/>
          <w:i/>
          <w:iCs/>
          <w:sz w:val="24"/>
          <w:szCs w:val="24"/>
        </w:rPr>
        <w:t>Para la explicación del proyecto, se desarrollará</w:t>
      </w:r>
      <w:r w:rsidR="00943543">
        <w:rPr>
          <w:rFonts w:asciiTheme="minorHAnsi" w:hAnsiTheme="minorHAnsi" w:cs="Calibri"/>
          <w:bCs/>
          <w:i/>
          <w:iCs/>
          <w:sz w:val="24"/>
          <w:szCs w:val="24"/>
        </w:rPr>
        <w:t xml:space="preserve"> en cualquiera de las dos lenguas cooficiales de la </w:t>
      </w:r>
      <w:proofErr w:type="spellStart"/>
      <w:r w:rsidR="00943543">
        <w:rPr>
          <w:rFonts w:asciiTheme="minorHAnsi" w:hAnsiTheme="minorHAnsi" w:cs="Calibri"/>
          <w:bCs/>
          <w:i/>
          <w:iCs/>
          <w:sz w:val="24"/>
          <w:szCs w:val="24"/>
        </w:rPr>
        <w:t>Comunitat</w:t>
      </w:r>
      <w:proofErr w:type="spellEnd"/>
      <w:r w:rsidR="00943543">
        <w:rPr>
          <w:rFonts w:asciiTheme="minorHAnsi" w:hAnsiTheme="minorHAnsi" w:cs="Calibri"/>
          <w:bCs/>
          <w:i/>
          <w:iCs/>
          <w:sz w:val="24"/>
          <w:szCs w:val="24"/>
        </w:rPr>
        <w:t xml:space="preserve"> Valenciana, y tipo de letra Calibri, tamaño 1</w:t>
      </w:r>
      <w:r w:rsidR="0099433C">
        <w:rPr>
          <w:rFonts w:asciiTheme="minorHAnsi" w:hAnsiTheme="minorHAnsi" w:cs="Calibri"/>
          <w:bCs/>
          <w:i/>
          <w:iCs/>
          <w:sz w:val="24"/>
          <w:szCs w:val="24"/>
        </w:rPr>
        <w:t>2</w:t>
      </w:r>
      <w:r w:rsidR="00943543">
        <w:rPr>
          <w:rFonts w:asciiTheme="minorHAnsi" w:hAnsiTheme="minorHAnsi" w:cs="Calibri"/>
          <w:bCs/>
          <w:i/>
          <w:iCs/>
          <w:sz w:val="24"/>
          <w:szCs w:val="24"/>
        </w:rPr>
        <w:t xml:space="preserve"> e interlineado sencillo,</w:t>
      </w:r>
      <w:r w:rsidRPr="00343DD1">
        <w:rPr>
          <w:rFonts w:asciiTheme="minorHAnsi" w:hAnsiTheme="minorHAnsi" w:cs="Calibri"/>
          <w:bCs/>
          <w:i/>
          <w:iCs/>
          <w:sz w:val="24"/>
          <w:szCs w:val="24"/>
        </w:rPr>
        <w:t xml:space="preserve"> los puntos que se señalan a continuación, con la extensión mínima suficiente, aportando únicamente la información precisa para la valoración de la propuesta</w:t>
      </w:r>
      <w:r w:rsidR="0008543E" w:rsidRPr="00343DD1">
        <w:rPr>
          <w:rFonts w:asciiTheme="minorHAnsi" w:hAnsiTheme="minorHAnsi" w:cs="Calibri"/>
          <w:bCs/>
          <w:i/>
          <w:iCs/>
          <w:sz w:val="24"/>
          <w:szCs w:val="24"/>
        </w:rPr>
        <w:t xml:space="preserve"> y con una extensión </w:t>
      </w:r>
      <w:r w:rsidR="0008543E" w:rsidRPr="00C2539F">
        <w:rPr>
          <w:rFonts w:asciiTheme="minorHAnsi" w:hAnsiTheme="minorHAnsi" w:cs="Calibri"/>
          <w:b/>
          <w:i/>
          <w:iCs/>
          <w:sz w:val="24"/>
          <w:szCs w:val="24"/>
        </w:rPr>
        <w:t>máxima de 40 hojas</w:t>
      </w:r>
      <w:r w:rsidRPr="00343DD1">
        <w:rPr>
          <w:rFonts w:asciiTheme="minorHAnsi" w:hAnsiTheme="minorHAnsi" w:cs="Calibri"/>
          <w:bCs/>
          <w:iCs/>
          <w:sz w:val="24"/>
          <w:szCs w:val="24"/>
        </w:rPr>
        <w:t>.</w:t>
      </w:r>
    </w:p>
    <w:p w14:paraId="33EE1E6C" w14:textId="77777777" w:rsidR="00EF7D67" w:rsidRDefault="00EF7D67" w:rsidP="00343DD1">
      <w:pPr>
        <w:rPr>
          <w:rFonts w:asciiTheme="minorHAnsi" w:hAnsiTheme="minorHAnsi" w:cs="Calibri"/>
          <w:bCs/>
          <w:iCs/>
          <w:sz w:val="24"/>
          <w:szCs w:val="24"/>
        </w:rPr>
      </w:pPr>
    </w:p>
    <w:p w14:paraId="786395BF" w14:textId="77777777" w:rsidR="00EF7D67" w:rsidRDefault="00EF7D67" w:rsidP="00343DD1">
      <w:pPr>
        <w:rPr>
          <w:rFonts w:asciiTheme="minorHAnsi" w:hAnsiTheme="minorHAnsi" w:cs="Calibri"/>
          <w:bCs/>
          <w:iCs/>
          <w:sz w:val="24"/>
          <w:szCs w:val="24"/>
        </w:rPr>
      </w:pPr>
    </w:p>
    <w:p w14:paraId="0B66C4B4" w14:textId="77777777" w:rsidR="00914D78" w:rsidRDefault="00914D78" w:rsidP="00EF7D67">
      <w:pPr>
        <w:ind w:right="708"/>
        <w:rPr>
          <w:rFonts w:ascii="Calibri" w:hAnsi="Calibri" w:cs="Calibri"/>
          <w:b/>
          <w:bCs/>
          <w:iCs/>
          <w:sz w:val="24"/>
          <w:szCs w:val="22"/>
        </w:rPr>
      </w:pPr>
    </w:p>
    <w:p w14:paraId="0A8E4792" w14:textId="63CEB0F0" w:rsidR="00EF7D67" w:rsidRDefault="00EF7D67" w:rsidP="00EF7D67">
      <w:pPr>
        <w:ind w:right="708"/>
        <w:rPr>
          <w:rFonts w:ascii="Calibri" w:hAnsi="Calibri" w:cs="Calibri"/>
          <w:b/>
          <w:bCs/>
          <w:iCs/>
          <w:sz w:val="24"/>
          <w:szCs w:val="22"/>
          <w:u w:val="single"/>
        </w:rPr>
      </w:pPr>
      <w:bookmarkStart w:id="3" w:name="_Hlk197413802"/>
      <w:bookmarkStart w:id="4" w:name="_Hlk197412760"/>
      <w:bookmarkStart w:id="5" w:name="_Hlk197418475"/>
      <w:r w:rsidRPr="00D86ECF">
        <w:rPr>
          <w:rFonts w:ascii="Calibri" w:hAnsi="Calibri" w:cs="Calibri"/>
          <w:b/>
          <w:bCs/>
          <w:iCs/>
          <w:sz w:val="24"/>
          <w:szCs w:val="22"/>
          <w:u w:val="single"/>
        </w:rPr>
        <w:t>Contenido</w:t>
      </w:r>
    </w:p>
    <w:p w14:paraId="01549817" w14:textId="5322A958" w:rsidR="00666BBE" w:rsidRDefault="00EF7D67">
      <w:pPr>
        <w:pStyle w:val="TDC1"/>
        <w:rPr>
          <w:rFonts w:asciiTheme="minorHAnsi" w:eastAsiaTheme="minorEastAsia" w:hAnsiTheme="minorHAnsi" w:cstheme="minorBidi"/>
          <w:b w:val="0"/>
          <w:kern w:val="2"/>
          <w:u w:val="none"/>
          <w:lang w:eastAsia="es-ES"/>
          <w14:ligatures w14:val="standardContextual"/>
        </w:rPr>
      </w:pPr>
      <w:r w:rsidRPr="006D143B">
        <w:rPr>
          <w:bCs/>
          <w:iCs/>
          <w:sz w:val="22"/>
          <w:szCs w:val="22"/>
        </w:rPr>
        <w:fldChar w:fldCharType="begin"/>
      </w:r>
      <w:r w:rsidRPr="006D143B">
        <w:rPr>
          <w:bCs/>
          <w:iCs/>
          <w:sz w:val="22"/>
          <w:szCs w:val="22"/>
        </w:rPr>
        <w:instrText xml:space="preserve"> TOC \h \z \t "AVI-Titulo1;1;AVI-Titulo2;2;AVI-Titulo3;3" </w:instrText>
      </w:r>
      <w:r w:rsidRPr="006D143B">
        <w:rPr>
          <w:bCs/>
          <w:iCs/>
          <w:sz w:val="22"/>
          <w:szCs w:val="22"/>
        </w:rPr>
        <w:fldChar w:fldCharType="separate"/>
      </w:r>
      <w:hyperlink w:anchor="_Toc224546416" w:history="1">
        <w:r w:rsidR="00666BBE" w:rsidRPr="00367632">
          <w:rPr>
            <w:rStyle w:val="Hipervnculo"/>
          </w:rPr>
          <w:t>RESUMEN EJECUTIVO</w:t>
        </w:r>
        <w:r w:rsidR="00666BBE">
          <w:rPr>
            <w:webHidden/>
          </w:rPr>
          <w:tab/>
        </w:r>
        <w:r w:rsidR="00666BBE">
          <w:rPr>
            <w:webHidden/>
          </w:rPr>
          <w:fldChar w:fldCharType="begin"/>
        </w:r>
        <w:r w:rsidR="00666BBE">
          <w:rPr>
            <w:webHidden/>
          </w:rPr>
          <w:instrText xml:space="preserve"> PAGEREF _Toc224546416 \h </w:instrText>
        </w:r>
        <w:r w:rsidR="00666BBE">
          <w:rPr>
            <w:webHidden/>
          </w:rPr>
        </w:r>
        <w:r w:rsidR="00666BBE">
          <w:rPr>
            <w:webHidden/>
          </w:rPr>
          <w:fldChar w:fldCharType="separate"/>
        </w:r>
        <w:r w:rsidR="00666BBE">
          <w:rPr>
            <w:webHidden/>
          </w:rPr>
          <w:t>3</w:t>
        </w:r>
        <w:r w:rsidR="00666BBE">
          <w:rPr>
            <w:webHidden/>
          </w:rPr>
          <w:fldChar w:fldCharType="end"/>
        </w:r>
      </w:hyperlink>
    </w:p>
    <w:p w14:paraId="255B676D" w14:textId="45AAC498" w:rsidR="00666BBE" w:rsidRDefault="00666BBE">
      <w:pPr>
        <w:pStyle w:val="TDC1"/>
        <w:rPr>
          <w:rFonts w:asciiTheme="minorHAnsi" w:eastAsiaTheme="minorEastAsia" w:hAnsiTheme="minorHAnsi" w:cstheme="minorBidi"/>
          <w:b w:val="0"/>
          <w:kern w:val="2"/>
          <w:u w:val="none"/>
          <w:lang w:eastAsia="es-ES"/>
          <w14:ligatures w14:val="standardContextual"/>
        </w:rPr>
      </w:pPr>
      <w:hyperlink w:anchor="_Toc224546417" w:history="1">
        <w:r w:rsidRPr="00367632">
          <w:rPr>
            <w:rStyle w:val="Hipervnculo"/>
          </w:rPr>
          <w:t>INFORMACIÓN PRELIMINAR</w:t>
        </w:r>
        <w:r>
          <w:rPr>
            <w:webHidden/>
          </w:rPr>
          <w:tab/>
        </w:r>
        <w:r>
          <w:rPr>
            <w:webHidden/>
          </w:rPr>
          <w:fldChar w:fldCharType="begin"/>
        </w:r>
        <w:r>
          <w:rPr>
            <w:webHidden/>
          </w:rPr>
          <w:instrText xml:space="preserve"> PAGEREF _Toc224546417 \h </w:instrText>
        </w:r>
        <w:r>
          <w:rPr>
            <w:webHidden/>
          </w:rPr>
        </w:r>
        <w:r>
          <w:rPr>
            <w:webHidden/>
          </w:rPr>
          <w:fldChar w:fldCharType="separate"/>
        </w:r>
        <w:r>
          <w:rPr>
            <w:webHidden/>
          </w:rPr>
          <w:t>3</w:t>
        </w:r>
        <w:r>
          <w:rPr>
            <w:webHidden/>
          </w:rPr>
          <w:fldChar w:fldCharType="end"/>
        </w:r>
      </w:hyperlink>
    </w:p>
    <w:p w14:paraId="3E9B8C7F" w14:textId="435AEA5D" w:rsidR="00666BBE" w:rsidRDefault="00666BBE">
      <w:pPr>
        <w:pStyle w:val="TDC1"/>
        <w:rPr>
          <w:rFonts w:asciiTheme="minorHAnsi" w:eastAsiaTheme="minorEastAsia" w:hAnsiTheme="minorHAnsi" w:cstheme="minorBidi"/>
          <w:b w:val="0"/>
          <w:kern w:val="2"/>
          <w:u w:val="none"/>
          <w:lang w:eastAsia="es-ES"/>
          <w14:ligatures w14:val="standardContextual"/>
        </w:rPr>
      </w:pPr>
      <w:hyperlink w:anchor="_Toc224546418" w:history="1">
        <w:r w:rsidRPr="00367632">
          <w:rPr>
            <w:rStyle w:val="Hipervnculo"/>
          </w:rPr>
          <w:t>A. Características del Proyecto</w:t>
        </w:r>
        <w:r>
          <w:rPr>
            <w:webHidden/>
          </w:rPr>
          <w:tab/>
        </w:r>
        <w:r>
          <w:rPr>
            <w:webHidden/>
          </w:rPr>
          <w:fldChar w:fldCharType="begin"/>
        </w:r>
        <w:r>
          <w:rPr>
            <w:webHidden/>
          </w:rPr>
          <w:instrText xml:space="preserve"> PAGEREF _Toc224546418 \h </w:instrText>
        </w:r>
        <w:r>
          <w:rPr>
            <w:webHidden/>
          </w:rPr>
        </w:r>
        <w:r>
          <w:rPr>
            <w:webHidden/>
          </w:rPr>
          <w:fldChar w:fldCharType="separate"/>
        </w:r>
        <w:r>
          <w:rPr>
            <w:webHidden/>
          </w:rPr>
          <w:t>4</w:t>
        </w:r>
        <w:r>
          <w:rPr>
            <w:webHidden/>
          </w:rPr>
          <w:fldChar w:fldCharType="end"/>
        </w:r>
      </w:hyperlink>
    </w:p>
    <w:p w14:paraId="7069AAE7" w14:textId="0238E910" w:rsidR="00666BBE" w:rsidRDefault="00666BBE">
      <w:pPr>
        <w:pStyle w:val="TDC2"/>
        <w:tabs>
          <w:tab w:val="right" w:leader="dot" w:pos="9203"/>
        </w:tabs>
        <w:rPr>
          <w:rFonts w:cstheme="minorBidi"/>
          <w:noProof/>
          <w:kern w:val="2"/>
          <w:sz w:val="24"/>
          <w:szCs w:val="24"/>
          <w14:ligatures w14:val="standardContextual"/>
        </w:rPr>
      </w:pPr>
      <w:hyperlink w:anchor="_Toc224546419" w:history="1">
        <w:r w:rsidRPr="00367632">
          <w:rPr>
            <w:rStyle w:val="Hipervnculo"/>
            <w:noProof/>
          </w:rPr>
          <w:t>A.1 Objetivos generales del proyecto.</w:t>
        </w:r>
        <w:r>
          <w:rPr>
            <w:noProof/>
            <w:webHidden/>
          </w:rPr>
          <w:tab/>
        </w:r>
        <w:r>
          <w:rPr>
            <w:noProof/>
            <w:webHidden/>
          </w:rPr>
          <w:fldChar w:fldCharType="begin"/>
        </w:r>
        <w:r>
          <w:rPr>
            <w:noProof/>
            <w:webHidden/>
          </w:rPr>
          <w:instrText xml:space="preserve"> PAGEREF _Toc224546419 \h </w:instrText>
        </w:r>
        <w:r>
          <w:rPr>
            <w:noProof/>
            <w:webHidden/>
          </w:rPr>
        </w:r>
        <w:r>
          <w:rPr>
            <w:noProof/>
            <w:webHidden/>
          </w:rPr>
          <w:fldChar w:fldCharType="separate"/>
        </w:r>
        <w:r>
          <w:rPr>
            <w:noProof/>
            <w:webHidden/>
          </w:rPr>
          <w:t>4</w:t>
        </w:r>
        <w:r>
          <w:rPr>
            <w:noProof/>
            <w:webHidden/>
          </w:rPr>
          <w:fldChar w:fldCharType="end"/>
        </w:r>
      </w:hyperlink>
    </w:p>
    <w:p w14:paraId="20CE6272" w14:textId="47B5E648" w:rsidR="00666BBE" w:rsidRDefault="00666BBE">
      <w:pPr>
        <w:pStyle w:val="TDC2"/>
        <w:tabs>
          <w:tab w:val="right" w:leader="dot" w:pos="9203"/>
        </w:tabs>
        <w:rPr>
          <w:rFonts w:cstheme="minorBidi"/>
          <w:noProof/>
          <w:kern w:val="2"/>
          <w:sz w:val="24"/>
          <w:szCs w:val="24"/>
          <w14:ligatures w14:val="standardContextual"/>
        </w:rPr>
      </w:pPr>
      <w:hyperlink w:anchor="_Toc224546420" w:history="1">
        <w:r w:rsidRPr="00367632">
          <w:rPr>
            <w:rStyle w:val="Hipervnculo"/>
            <w:noProof/>
          </w:rPr>
          <w:t>A.2 Estructura del proyecto. Descripción de las diferentes fases o actividades</w:t>
        </w:r>
        <w:r>
          <w:rPr>
            <w:noProof/>
            <w:webHidden/>
          </w:rPr>
          <w:tab/>
        </w:r>
        <w:r>
          <w:rPr>
            <w:noProof/>
            <w:webHidden/>
          </w:rPr>
          <w:fldChar w:fldCharType="begin"/>
        </w:r>
        <w:r>
          <w:rPr>
            <w:noProof/>
            <w:webHidden/>
          </w:rPr>
          <w:instrText xml:space="preserve"> PAGEREF _Toc224546420 \h </w:instrText>
        </w:r>
        <w:r>
          <w:rPr>
            <w:noProof/>
            <w:webHidden/>
          </w:rPr>
        </w:r>
        <w:r>
          <w:rPr>
            <w:noProof/>
            <w:webHidden/>
          </w:rPr>
          <w:fldChar w:fldCharType="separate"/>
        </w:r>
        <w:r>
          <w:rPr>
            <w:noProof/>
            <w:webHidden/>
          </w:rPr>
          <w:t>4</w:t>
        </w:r>
        <w:r>
          <w:rPr>
            <w:noProof/>
            <w:webHidden/>
          </w:rPr>
          <w:fldChar w:fldCharType="end"/>
        </w:r>
      </w:hyperlink>
    </w:p>
    <w:p w14:paraId="28A37313" w14:textId="25F44852" w:rsidR="00666BBE" w:rsidRDefault="00666BBE">
      <w:pPr>
        <w:pStyle w:val="TDC2"/>
        <w:tabs>
          <w:tab w:val="right" w:leader="dot" w:pos="9203"/>
        </w:tabs>
        <w:rPr>
          <w:rFonts w:cstheme="minorBidi"/>
          <w:noProof/>
          <w:kern w:val="2"/>
          <w:sz w:val="24"/>
          <w:szCs w:val="24"/>
          <w14:ligatures w14:val="standardContextual"/>
        </w:rPr>
      </w:pPr>
      <w:hyperlink w:anchor="_Toc224546421" w:history="1">
        <w:r w:rsidRPr="00367632">
          <w:rPr>
            <w:rStyle w:val="Hipervnculo"/>
            <w:noProof/>
          </w:rPr>
          <w:t>A.3 Justificación de la naturaleza del gasto y colaboraciones previstas</w:t>
        </w:r>
        <w:r>
          <w:rPr>
            <w:noProof/>
            <w:webHidden/>
          </w:rPr>
          <w:tab/>
        </w:r>
        <w:r>
          <w:rPr>
            <w:noProof/>
            <w:webHidden/>
          </w:rPr>
          <w:fldChar w:fldCharType="begin"/>
        </w:r>
        <w:r>
          <w:rPr>
            <w:noProof/>
            <w:webHidden/>
          </w:rPr>
          <w:instrText xml:space="preserve"> PAGEREF _Toc224546421 \h </w:instrText>
        </w:r>
        <w:r>
          <w:rPr>
            <w:noProof/>
            <w:webHidden/>
          </w:rPr>
        </w:r>
        <w:r>
          <w:rPr>
            <w:noProof/>
            <w:webHidden/>
          </w:rPr>
          <w:fldChar w:fldCharType="separate"/>
        </w:r>
        <w:r>
          <w:rPr>
            <w:noProof/>
            <w:webHidden/>
          </w:rPr>
          <w:t>5</w:t>
        </w:r>
        <w:r>
          <w:rPr>
            <w:noProof/>
            <w:webHidden/>
          </w:rPr>
          <w:fldChar w:fldCharType="end"/>
        </w:r>
      </w:hyperlink>
    </w:p>
    <w:p w14:paraId="21827A91" w14:textId="0B285FC7" w:rsidR="00666BBE" w:rsidRDefault="00666BBE">
      <w:pPr>
        <w:pStyle w:val="TDC2"/>
        <w:tabs>
          <w:tab w:val="right" w:leader="dot" w:pos="9203"/>
        </w:tabs>
        <w:rPr>
          <w:rFonts w:cstheme="minorBidi"/>
          <w:noProof/>
          <w:kern w:val="2"/>
          <w:sz w:val="24"/>
          <w:szCs w:val="24"/>
          <w14:ligatures w14:val="standardContextual"/>
        </w:rPr>
      </w:pPr>
      <w:hyperlink w:anchor="_Toc224546422" w:history="1">
        <w:r w:rsidRPr="00367632">
          <w:rPr>
            <w:rStyle w:val="Hipervnculo"/>
            <w:noProof/>
          </w:rPr>
          <w:t>A4. Detalle de la participación económica y estructura por cada una de las fases o actividades</w:t>
        </w:r>
        <w:r>
          <w:rPr>
            <w:noProof/>
            <w:webHidden/>
          </w:rPr>
          <w:tab/>
        </w:r>
        <w:r>
          <w:rPr>
            <w:noProof/>
            <w:webHidden/>
          </w:rPr>
          <w:fldChar w:fldCharType="begin"/>
        </w:r>
        <w:r>
          <w:rPr>
            <w:noProof/>
            <w:webHidden/>
          </w:rPr>
          <w:instrText xml:space="preserve"> PAGEREF _Toc224546422 \h </w:instrText>
        </w:r>
        <w:r>
          <w:rPr>
            <w:noProof/>
            <w:webHidden/>
          </w:rPr>
        </w:r>
        <w:r>
          <w:rPr>
            <w:noProof/>
            <w:webHidden/>
          </w:rPr>
          <w:fldChar w:fldCharType="separate"/>
        </w:r>
        <w:r>
          <w:rPr>
            <w:noProof/>
            <w:webHidden/>
          </w:rPr>
          <w:t>6</w:t>
        </w:r>
        <w:r>
          <w:rPr>
            <w:noProof/>
            <w:webHidden/>
          </w:rPr>
          <w:fldChar w:fldCharType="end"/>
        </w:r>
      </w:hyperlink>
    </w:p>
    <w:p w14:paraId="25A4DE46" w14:textId="3BEB16D5" w:rsidR="00666BBE" w:rsidRDefault="00666BBE">
      <w:pPr>
        <w:pStyle w:val="TDC1"/>
        <w:rPr>
          <w:rFonts w:asciiTheme="minorHAnsi" w:eastAsiaTheme="minorEastAsia" w:hAnsiTheme="minorHAnsi" w:cstheme="minorBidi"/>
          <w:b w:val="0"/>
          <w:kern w:val="2"/>
          <w:u w:val="none"/>
          <w:lang w:eastAsia="es-ES"/>
          <w14:ligatures w14:val="standardContextual"/>
        </w:rPr>
      </w:pPr>
      <w:hyperlink w:anchor="_Toc224546423" w:history="1">
        <w:r w:rsidRPr="00367632">
          <w:rPr>
            <w:rStyle w:val="Hipervnculo"/>
          </w:rPr>
          <w:t>B. Características de la entidad</w:t>
        </w:r>
        <w:r>
          <w:rPr>
            <w:webHidden/>
          </w:rPr>
          <w:tab/>
        </w:r>
        <w:r>
          <w:rPr>
            <w:webHidden/>
          </w:rPr>
          <w:fldChar w:fldCharType="begin"/>
        </w:r>
        <w:r>
          <w:rPr>
            <w:webHidden/>
          </w:rPr>
          <w:instrText xml:space="preserve"> PAGEREF _Toc224546423 \h </w:instrText>
        </w:r>
        <w:r>
          <w:rPr>
            <w:webHidden/>
          </w:rPr>
        </w:r>
        <w:r>
          <w:rPr>
            <w:webHidden/>
          </w:rPr>
          <w:fldChar w:fldCharType="separate"/>
        </w:r>
        <w:r>
          <w:rPr>
            <w:webHidden/>
          </w:rPr>
          <w:t>7</w:t>
        </w:r>
        <w:r>
          <w:rPr>
            <w:webHidden/>
          </w:rPr>
          <w:fldChar w:fldCharType="end"/>
        </w:r>
      </w:hyperlink>
    </w:p>
    <w:p w14:paraId="40EFF5DA" w14:textId="2471ACA1" w:rsidR="00666BBE" w:rsidRDefault="00666BBE">
      <w:pPr>
        <w:pStyle w:val="TDC2"/>
        <w:tabs>
          <w:tab w:val="right" w:leader="dot" w:pos="9203"/>
        </w:tabs>
        <w:rPr>
          <w:rFonts w:cstheme="minorBidi"/>
          <w:noProof/>
          <w:kern w:val="2"/>
          <w:sz w:val="24"/>
          <w:szCs w:val="24"/>
          <w14:ligatures w14:val="standardContextual"/>
        </w:rPr>
      </w:pPr>
      <w:hyperlink w:anchor="_Toc224546424" w:history="1">
        <w:r w:rsidRPr="00367632">
          <w:rPr>
            <w:rStyle w:val="Hipervnculo"/>
            <w:noProof/>
          </w:rPr>
          <w:t>B.1 Naturaleza y finalidades del solicitante</w:t>
        </w:r>
        <w:r>
          <w:rPr>
            <w:noProof/>
            <w:webHidden/>
          </w:rPr>
          <w:tab/>
        </w:r>
        <w:r>
          <w:rPr>
            <w:noProof/>
            <w:webHidden/>
          </w:rPr>
          <w:fldChar w:fldCharType="begin"/>
        </w:r>
        <w:r>
          <w:rPr>
            <w:noProof/>
            <w:webHidden/>
          </w:rPr>
          <w:instrText xml:space="preserve"> PAGEREF _Toc224546424 \h </w:instrText>
        </w:r>
        <w:r>
          <w:rPr>
            <w:noProof/>
            <w:webHidden/>
          </w:rPr>
        </w:r>
        <w:r>
          <w:rPr>
            <w:noProof/>
            <w:webHidden/>
          </w:rPr>
          <w:fldChar w:fldCharType="separate"/>
        </w:r>
        <w:r>
          <w:rPr>
            <w:noProof/>
            <w:webHidden/>
          </w:rPr>
          <w:t>7</w:t>
        </w:r>
        <w:r>
          <w:rPr>
            <w:noProof/>
            <w:webHidden/>
          </w:rPr>
          <w:fldChar w:fldCharType="end"/>
        </w:r>
      </w:hyperlink>
    </w:p>
    <w:p w14:paraId="50B77E8A" w14:textId="4FF4BC4D" w:rsidR="00666BBE" w:rsidRDefault="00666BBE">
      <w:pPr>
        <w:pStyle w:val="TDC2"/>
        <w:tabs>
          <w:tab w:val="right" w:leader="dot" w:pos="9203"/>
        </w:tabs>
        <w:rPr>
          <w:rFonts w:cstheme="minorBidi"/>
          <w:noProof/>
          <w:kern w:val="2"/>
          <w:sz w:val="24"/>
          <w:szCs w:val="24"/>
          <w14:ligatures w14:val="standardContextual"/>
        </w:rPr>
      </w:pPr>
      <w:hyperlink w:anchor="_Toc224546425" w:history="1">
        <w:r w:rsidRPr="00367632">
          <w:rPr>
            <w:rStyle w:val="Hipervnculo"/>
            <w:noProof/>
          </w:rPr>
          <w:t>B.2 Naturaleza y finalidades del organismo de investigación o centro tecnológico</w:t>
        </w:r>
        <w:r>
          <w:rPr>
            <w:noProof/>
            <w:webHidden/>
          </w:rPr>
          <w:tab/>
        </w:r>
        <w:r>
          <w:rPr>
            <w:noProof/>
            <w:webHidden/>
          </w:rPr>
          <w:fldChar w:fldCharType="begin"/>
        </w:r>
        <w:r>
          <w:rPr>
            <w:noProof/>
            <w:webHidden/>
          </w:rPr>
          <w:instrText xml:space="preserve"> PAGEREF _Toc224546425 \h </w:instrText>
        </w:r>
        <w:r>
          <w:rPr>
            <w:noProof/>
            <w:webHidden/>
          </w:rPr>
        </w:r>
        <w:r>
          <w:rPr>
            <w:noProof/>
            <w:webHidden/>
          </w:rPr>
          <w:fldChar w:fldCharType="separate"/>
        </w:r>
        <w:r>
          <w:rPr>
            <w:noProof/>
            <w:webHidden/>
          </w:rPr>
          <w:t>7</w:t>
        </w:r>
        <w:r>
          <w:rPr>
            <w:noProof/>
            <w:webHidden/>
          </w:rPr>
          <w:fldChar w:fldCharType="end"/>
        </w:r>
      </w:hyperlink>
    </w:p>
    <w:p w14:paraId="2A7E65E0" w14:textId="4DBB9891" w:rsidR="00666BBE" w:rsidRDefault="00666BBE">
      <w:pPr>
        <w:pStyle w:val="TDC1"/>
        <w:rPr>
          <w:rFonts w:asciiTheme="minorHAnsi" w:eastAsiaTheme="minorEastAsia" w:hAnsiTheme="minorHAnsi" w:cstheme="minorBidi"/>
          <w:b w:val="0"/>
          <w:kern w:val="2"/>
          <w:u w:val="none"/>
          <w:lang w:eastAsia="es-ES"/>
          <w14:ligatures w14:val="standardContextual"/>
        </w:rPr>
      </w:pPr>
      <w:hyperlink w:anchor="_Toc224546426" w:history="1">
        <w:r w:rsidRPr="00367632">
          <w:rPr>
            <w:rStyle w:val="Hipervnculo"/>
          </w:rPr>
          <w:t>C. Presupuesto detallado del proyecto</w:t>
        </w:r>
        <w:r>
          <w:rPr>
            <w:webHidden/>
          </w:rPr>
          <w:tab/>
        </w:r>
        <w:r>
          <w:rPr>
            <w:webHidden/>
          </w:rPr>
          <w:fldChar w:fldCharType="begin"/>
        </w:r>
        <w:r>
          <w:rPr>
            <w:webHidden/>
          </w:rPr>
          <w:instrText xml:space="preserve"> PAGEREF _Toc224546426 \h </w:instrText>
        </w:r>
        <w:r>
          <w:rPr>
            <w:webHidden/>
          </w:rPr>
        </w:r>
        <w:r>
          <w:rPr>
            <w:webHidden/>
          </w:rPr>
          <w:fldChar w:fldCharType="separate"/>
        </w:r>
        <w:r>
          <w:rPr>
            <w:webHidden/>
          </w:rPr>
          <w:t>7</w:t>
        </w:r>
        <w:r>
          <w:rPr>
            <w:webHidden/>
          </w:rPr>
          <w:fldChar w:fldCharType="end"/>
        </w:r>
      </w:hyperlink>
    </w:p>
    <w:p w14:paraId="4E1711E0" w14:textId="0A135FA5" w:rsidR="00666BBE" w:rsidRDefault="00666BBE">
      <w:pPr>
        <w:pStyle w:val="TDC2"/>
        <w:tabs>
          <w:tab w:val="right" w:leader="dot" w:pos="9203"/>
        </w:tabs>
        <w:rPr>
          <w:rFonts w:cstheme="minorBidi"/>
          <w:noProof/>
          <w:kern w:val="2"/>
          <w:sz w:val="24"/>
          <w:szCs w:val="24"/>
          <w14:ligatures w14:val="standardContextual"/>
        </w:rPr>
      </w:pPr>
      <w:hyperlink w:anchor="_Toc224546427" w:history="1">
        <w:r w:rsidRPr="00367632">
          <w:rPr>
            <w:rStyle w:val="Hipervnculo"/>
            <w:noProof/>
          </w:rPr>
          <w:t>C1. Expresar todos los gastos que se imputarán al proyecto</w:t>
        </w:r>
        <w:r>
          <w:rPr>
            <w:noProof/>
            <w:webHidden/>
          </w:rPr>
          <w:tab/>
        </w:r>
        <w:r>
          <w:rPr>
            <w:noProof/>
            <w:webHidden/>
          </w:rPr>
          <w:fldChar w:fldCharType="begin"/>
        </w:r>
        <w:r>
          <w:rPr>
            <w:noProof/>
            <w:webHidden/>
          </w:rPr>
          <w:instrText xml:space="preserve"> PAGEREF _Toc224546427 \h </w:instrText>
        </w:r>
        <w:r>
          <w:rPr>
            <w:noProof/>
            <w:webHidden/>
          </w:rPr>
        </w:r>
        <w:r>
          <w:rPr>
            <w:noProof/>
            <w:webHidden/>
          </w:rPr>
          <w:fldChar w:fldCharType="separate"/>
        </w:r>
        <w:r>
          <w:rPr>
            <w:noProof/>
            <w:webHidden/>
          </w:rPr>
          <w:t>8</w:t>
        </w:r>
        <w:r>
          <w:rPr>
            <w:noProof/>
            <w:webHidden/>
          </w:rPr>
          <w:fldChar w:fldCharType="end"/>
        </w:r>
      </w:hyperlink>
    </w:p>
    <w:p w14:paraId="2E5DA9DE" w14:textId="66158D7F" w:rsidR="00EF7D67" w:rsidRPr="00343DD1" w:rsidRDefault="00EF7D67" w:rsidP="00EF7D67">
      <w:pPr>
        <w:rPr>
          <w:rFonts w:asciiTheme="minorHAnsi" w:hAnsiTheme="minorHAnsi"/>
          <w:sz w:val="24"/>
          <w:szCs w:val="24"/>
        </w:rPr>
      </w:pPr>
      <w:r w:rsidRPr="006D143B">
        <w:rPr>
          <w:rFonts w:ascii="Calibri" w:hAnsi="Calibri" w:cs="Calibri"/>
          <w:bCs/>
          <w:iCs/>
          <w:sz w:val="22"/>
          <w:szCs w:val="22"/>
        </w:rPr>
        <w:fldChar w:fldCharType="end"/>
      </w:r>
      <w:bookmarkEnd w:id="3"/>
    </w:p>
    <w:p w14:paraId="188E8568" w14:textId="77777777" w:rsidR="00473F67" w:rsidRDefault="00473F67" w:rsidP="00343DD1">
      <w:pPr>
        <w:rPr>
          <w:rFonts w:asciiTheme="minorHAnsi" w:hAnsiTheme="minorHAnsi" w:cs="Calibri"/>
          <w:b/>
          <w:sz w:val="24"/>
          <w:szCs w:val="24"/>
        </w:rPr>
      </w:pPr>
    </w:p>
    <w:p w14:paraId="031D7781" w14:textId="77777777" w:rsidR="00EF7D67" w:rsidRDefault="00EF7D67" w:rsidP="009B6809">
      <w:pPr>
        <w:suppressAutoHyphens w:val="0"/>
        <w:jc w:val="center"/>
        <w:rPr>
          <w:rFonts w:ascii="Calibri" w:hAnsi="Calibri" w:cs="Calibri"/>
          <w:b/>
          <w:bCs/>
          <w:iCs/>
          <w:sz w:val="24"/>
          <w:szCs w:val="24"/>
        </w:rPr>
        <w:sectPr w:rsidR="00EF7D67">
          <w:headerReference w:type="default" r:id="rId9"/>
          <w:footerReference w:type="default" r:id="rId10"/>
          <w:footerReference w:type="first" r:id="rId11"/>
          <w:pgSz w:w="11906" w:h="16838"/>
          <w:pgMar w:top="993" w:right="992" w:bottom="1135" w:left="1701" w:header="709" w:footer="709" w:gutter="0"/>
          <w:cols w:space="720"/>
          <w:titlePg/>
          <w:docGrid w:linePitch="360"/>
        </w:sectPr>
      </w:pPr>
      <w:bookmarkStart w:id="6" w:name="_Hlk197349953"/>
      <w:bookmarkEnd w:id="4"/>
    </w:p>
    <w:p w14:paraId="08A7CCED" w14:textId="446CC446" w:rsidR="004A3FC6" w:rsidRPr="00666BBE" w:rsidRDefault="00776FCD" w:rsidP="00E877F5">
      <w:pPr>
        <w:pStyle w:val="AVI-Titulo1"/>
        <w:tabs>
          <w:tab w:val="clear" w:pos="720"/>
        </w:tabs>
        <w:rPr>
          <w:szCs w:val="22"/>
        </w:rPr>
      </w:pPr>
      <w:bookmarkStart w:id="7" w:name="_Toc224546416"/>
      <w:r w:rsidRPr="00666BBE">
        <w:rPr>
          <w:szCs w:val="22"/>
        </w:rPr>
        <w:lastRenderedPageBreak/>
        <w:t>RESUMEN EJECUTIVO</w:t>
      </w:r>
      <w:bookmarkEnd w:id="7"/>
    </w:p>
    <w:p w14:paraId="1D2C1873" w14:textId="77777777" w:rsidR="00EB12C6" w:rsidRDefault="00EB12C6">
      <w:pPr>
        <w:spacing w:line="300" w:lineRule="atLeast"/>
        <w:jc w:val="left"/>
        <w:rPr>
          <w:rFonts w:ascii="Calibri" w:hAnsi="Calibri" w:cs="Calibri"/>
          <w:b/>
          <w:bCs/>
          <w:color w:val="1F4E79" w:themeColor="accent1" w:themeShade="80"/>
          <w:sz w:val="22"/>
          <w:szCs w:val="22"/>
          <w:lang w:eastAsia="es-ES"/>
        </w:rPr>
      </w:pPr>
    </w:p>
    <w:p w14:paraId="257B618E" w14:textId="1F6CA187" w:rsidR="00776FCD" w:rsidRPr="00666BBE" w:rsidRDefault="00776FCD" w:rsidP="00DF57C9">
      <w:pPr>
        <w:spacing w:line="300" w:lineRule="atLeast"/>
        <w:jc w:val="left"/>
        <w:rPr>
          <w:rFonts w:ascii="Calibri" w:hAnsi="Calibri" w:cs="Calibri"/>
          <w:sz w:val="24"/>
          <w:szCs w:val="24"/>
          <w:lang w:eastAsia="es-ES"/>
        </w:rPr>
      </w:pPr>
      <w:r w:rsidRPr="00666BBE">
        <w:rPr>
          <w:rFonts w:ascii="Calibri" w:hAnsi="Calibri" w:cs="Calibri"/>
          <w:b/>
          <w:bCs/>
          <w:iCs/>
          <w:sz w:val="24"/>
          <w:szCs w:val="24"/>
        </w:rPr>
        <w:t>Objetivo principal del proyecto:</w:t>
      </w:r>
      <w:r w:rsidRPr="00666BBE">
        <w:rPr>
          <w:rFonts w:ascii="Calibri" w:hAnsi="Calibri" w:cs="Calibri"/>
          <w:b/>
          <w:bCs/>
          <w:iCs/>
          <w:sz w:val="24"/>
          <w:szCs w:val="24"/>
        </w:rPr>
        <w:br/>
      </w:r>
      <w:r w:rsidRPr="00666BBE">
        <w:rPr>
          <w:rFonts w:ascii="Calibri" w:hAnsi="Calibri" w:cs="Calibri"/>
          <w:sz w:val="24"/>
          <w:szCs w:val="24"/>
          <w:lang w:eastAsia="es-ES"/>
        </w:rPr>
        <w:t>[Texto sintético: 6</w:t>
      </w:r>
      <w:r w:rsidR="00C01378">
        <w:rPr>
          <w:rFonts w:ascii="Calibri" w:hAnsi="Calibri" w:cs="Calibri"/>
          <w:sz w:val="24"/>
          <w:szCs w:val="24"/>
          <w:lang w:eastAsia="es-ES"/>
        </w:rPr>
        <w:t xml:space="preserve"> - </w:t>
      </w:r>
      <w:r w:rsidRPr="00666BBE">
        <w:rPr>
          <w:rFonts w:ascii="Calibri" w:hAnsi="Calibri" w:cs="Calibri"/>
          <w:sz w:val="24"/>
          <w:szCs w:val="24"/>
          <w:lang w:eastAsia="es-ES"/>
        </w:rPr>
        <w:t>8 líneas].</w:t>
      </w:r>
    </w:p>
    <w:p w14:paraId="37E2633E" w14:textId="77777777" w:rsidR="001D3928" w:rsidRPr="00666BBE" w:rsidRDefault="001D3928" w:rsidP="00DF57C9">
      <w:pPr>
        <w:spacing w:line="300" w:lineRule="atLeast"/>
        <w:jc w:val="left"/>
        <w:rPr>
          <w:rFonts w:ascii="Calibri" w:hAnsi="Calibri" w:cs="Calibri"/>
          <w:b/>
          <w:bCs/>
          <w:color w:val="1F4E79" w:themeColor="accent1" w:themeShade="80"/>
          <w:sz w:val="24"/>
          <w:szCs w:val="24"/>
          <w:lang w:eastAsia="es-ES"/>
        </w:rPr>
      </w:pPr>
    </w:p>
    <w:p w14:paraId="0E2634DB" w14:textId="4E33E4EE" w:rsidR="00776FCD" w:rsidRPr="00666BBE" w:rsidRDefault="00776FCD" w:rsidP="00DF57C9">
      <w:pPr>
        <w:spacing w:line="300" w:lineRule="atLeast"/>
        <w:jc w:val="left"/>
        <w:rPr>
          <w:rFonts w:ascii="Calibri" w:hAnsi="Calibri" w:cs="Calibri"/>
          <w:sz w:val="24"/>
          <w:szCs w:val="24"/>
          <w:lang w:eastAsia="es-ES"/>
        </w:rPr>
      </w:pPr>
      <w:r w:rsidRPr="00666BBE">
        <w:rPr>
          <w:rFonts w:ascii="Calibri" w:hAnsi="Calibri" w:cs="Calibri"/>
          <w:b/>
          <w:bCs/>
          <w:iCs/>
          <w:sz w:val="24"/>
          <w:szCs w:val="24"/>
        </w:rPr>
        <w:t>Agentes del SVI participantes:</w:t>
      </w:r>
      <w:r w:rsidRPr="00666BBE">
        <w:rPr>
          <w:rFonts w:ascii="Calibri" w:hAnsi="Calibri" w:cs="Calibri"/>
          <w:b/>
          <w:bCs/>
          <w:iCs/>
          <w:sz w:val="24"/>
          <w:szCs w:val="24"/>
        </w:rPr>
        <w:br/>
      </w:r>
      <w:r w:rsidRPr="00666BBE">
        <w:rPr>
          <w:rFonts w:ascii="Calibri" w:hAnsi="Calibri" w:cs="Calibri"/>
          <w:sz w:val="24"/>
          <w:szCs w:val="24"/>
          <w:lang w:eastAsia="es-ES"/>
        </w:rPr>
        <w:t>[Listado por tipologías: centro tecnológico, universidad, clúster, empresa, etc.].</w:t>
      </w:r>
    </w:p>
    <w:p w14:paraId="2E78095F" w14:textId="77777777" w:rsidR="00776FCD" w:rsidRPr="00666BBE" w:rsidRDefault="00776FCD" w:rsidP="00DF57C9">
      <w:pPr>
        <w:rPr>
          <w:sz w:val="24"/>
          <w:szCs w:val="24"/>
        </w:rPr>
      </w:pPr>
    </w:p>
    <w:p w14:paraId="741BC2E2" w14:textId="77777777" w:rsidR="00EB12C6" w:rsidRPr="001D3928" w:rsidRDefault="00EB12C6" w:rsidP="00914D78">
      <w:pPr>
        <w:pStyle w:val="AVI-Titulo1"/>
        <w:tabs>
          <w:tab w:val="clear" w:pos="720"/>
        </w:tabs>
      </w:pPr>
      <w:bookmarkStart w:id="8" w:name="_Hlk197416591"/>
    </w:p>
    <w:p w14:paraId="7BE8D75A" w14:textId="483D5612" w:rsidR="009B6809" w:rsidRPr="00914D78" w:rsidRDefault="009B6809" w:rsidP="00914D78">
      <w:pPr>
        <w:pStyle w:val="AVI-Titulo1"/>
        <w:tabs>
          <w:tab w:val="clear" w:pos="720"/>
        </w:tabs>
        <w:rPr>
          <w:szCs w:val="22"/>
        </w:rPr>
      </w:pPr>
      <w:bookmarkStart w:id="9" w:name="_Toc224546417"/>
      <w:r w:rsidRPr="00914D78">
        <w:rPr>
          <w:szCs w:val="22"/>
        </w:rPr>
        <w:t>INFORMACIÓN PRELIMINAR</w:t>
      </w:r>
      <w:bookmarkEnd w:id="9"/>
    </w:p>
    <w:p w14:paraId="2E9A8E62" w14:textId="77777777" w:rsidR="009B6809" w:rsidRDefault="009B6809" w:rsidP="009B6809">
      <w:pPr>
        <w:suppressAutoHyphens w:val="0"/>
        <w:jc w:val="left"/>
        <w:rPr>
          <w:rFonts w:ascii="Calibri" w:hAnsi="Calibri" w:cs="Calibri"/>
          <w:bCs/>
          <w:iCs/>
          <w:sz w:val="24"/>
          <w:szCs w:val="24"/>
        </w:rPr>
      </w:pPr>
    </w:p>
    <w:p w14:paraId="2D061659" w14:textId="77777777" w:rsidR="009B6809" w:rsidRPr="00BF610A" w:rsidRDefault="009B6809" w:rsidP="009B6809">
      <w:pPr>
        <w:rPr>
          <w:lang w:val="es-ES_tradnl"/>
        </w:rPr>
      </w:pPr>
      <w:bookmarkStart w:id="10" w:name="_Hlk197343331"/>
      <w:r w:rsidRPr="005772F6">
        <w:rPr>
          <w:rFonts w:ascii="Calibri" w:hAnsi="Calibri" w:cs="Calibri"/>
          <w:b/>
          <w:bCs/>
          <w:iCs/>
          <w:sz w:val="24"/>
          <w:szCs w:val="24"/>
          <w:u w:val="single"/>
        </w:rPr>
        <w:t>Justificar el encaje del proyecto con los entornos</w:t>
      </w:r>
      <w:r>
        <w:rPr>
          <w:rFonts w:ascii="Calibri" w:hAnsi="Calibri" w:cs="Calibri"/>
          <w:b/>
          <w:bCs/>
          <w:iCs/>
          <w:sz w:val="24"/>
          <w:szCs w:val="24"/>
          <w:u w:val="single"/>
        </w:rPr>
        <w:t xml:space="preserve"> y prioridades</w:t>
      </w:r>
      <w:r w:rsidRPr="005772F6">
        <w:rPr>
          <w:rFonts w:ascii="Calibri" w:hAnsi="Calibri" w:cs="Calibri"/>
          <w:b/>
          <w:bCs/>
          <w:iCs/>
          <w:sz w:val="24"/>
          <w:szCs w:val="24"/>
          <w:u w:val="single"/>
        </w:rPr>
        <w:t xml:space="preserve"> de especialización de la estrategia S3CV</w:t>
      </w:r>
      <w:r w:rsidRPr="00FC0B07">
        <w:rPr>
          <w:rFonts w:ascii="Aptos" w:hAnsi="Aptos" w:cs="Aptos"/>
          <w:i/>
          <w:color w:val="747474"/>
          <w:sz w:val="24"/>
          <w:szCs w:val="24"/>
        </w:rPr>
        <w:t xml:space="preserve"> </w:t>
      </w:r>
      <w:r w:rsidRPr="00FC0B07">
        <w:rPr>
          <w:rFonts w:ascii="Aptos" w:hAnsi="Aptos" w:cs="Aptos"/>
          <w:color w:val="747474"/>
          <w:sz w:val="24"/>
          <w:szCs w:val="24"/>
        </w:rPr>
        <w:t>(</w:t>
      </w:r>
      <w:hyperlink r:id="rId12" w:history="1">
        <w:r w:rsidRPr="00635DD0">
          <w:rPr>
            <w:rStyle w:val="Hipervnculo"/>
          </w:rPr>
          <w:t>https://cindi.gva.es/es/web/s3cv/que-es-la-s3cv</w:t>
        </w:r>
      </w:hyperlink>
      <w:r w:rsidRPr="00FC0B07">
        <w:rPr>
          <w:rFonts w:ascii="Aptos" w:hAnsi="Aptos" w:cs="Aptos"/>
          <w:color w:val="747474"/>
          <w:sz w:val="24"/>
          <w:szCs w:val="24"/>
        </w:rPr>
        <w:t>)</w:t>
      </w:r>
    </w:p>
    <w:p w14:paraId="5D94197D" w14:textId="77777777" w:rsidR="009B6809" w:rsidRDefault="009B6809" w:rsidP="009B6809">
      <w:pPr>
        <w:ind w:right="708"/>
        <w:rPr>
          <w:rFonts w:ascii="Calibri" w:hAnsi="Calibri" w:cs="Calibri"/>
          <w:bCs/>
          <w:iCs/>
          <w:sz w:val="24"/>
          <w:szCs w:val="24"/>
          <w:u w:val="single"/>
          <w:lang w:val="es-ES_tradnl"/>
        </w:rPr>
      </w:pPr>
    </w:p>
    <w:p w14:paraId="15A2C35A" w14:textId="5C669749" w:rsidR="009B6809" w:rsidRPr="00736886" w:rsidRDefault="009B6809" w:rsidP="009B6809">
      <w:pPr>
        <w:ind w:right="-1"/>
        <w:rPr>
          <w:rFonts w:ascii="Calibri" w:hAnsi="Calibri" w:cs="Calibri"/>
          <w:bCs/>
          <w:iCs/>
          <w:sz w:val="24"/>
          <w:szCs w:val="24"/>
          <w:lang w:val="es-ES_tradnl"/>
        </w:rPr>
      </w:pPr>
      <w:r w:rsidRPr="00736886">
        <w:rPr>
          <w:rFonts w:ascii="Calibri" w:hAnsi="Calibri" w:cs="Calibri"/>
          <w:bCs/>
          <w:iCs/>
          <w:sz w:val="24"/>
          <w:szCs w:val="24"/>
          <w:lang w:val="es-ES_tradnl"/>
        </w:rPr>
        <w:t xml:space="preserve">Marcar al menos una opción </w:t>
      </w:r>
      <w:r w:rsidRPr="00736886">
        <w:rPr>
          <w:rFonts w:ascii="Calibri" w:hAnsi="Calibri" w:cs="Calibri"/>
          <w:bCs/>
          <w:i/>
          <w:sz w:val="24"/>
          <w:szCs w:val="24"/>
          <w:lang w:val="es-ES_tradnl"/>
        </w:rPr>
        <w:t xml:space="preserve">(Requisito obligatorio según establece la Convocatoria de Subvenciones </w:t>
      </w:r>
      <w:r w:rsidR="001D3928" w:rsidRPr="00736886">
        <w:rPr>
          <w:rFonts w:ascii="Calibri" w:hAnsi="Calibri" w:cs="Calibri"/>
          <w:bCs/>
          <w:i/>
          <w:sz w:val="24"/>
          <w:szCs w:val="24"/>
          <w:lang w:val="es-ES_tradnl"/>
        </w:rPr>
        <w:t>202</w:t>
      </w:r>
      <w:r w:rsidR="001D3928">
        <w:rPr>
          <w:rFonts w:ascii="Calibri" w:hAnsi="Calibri" w:cs="Calibri"/>
          <w:bCs/>
          <w:i/>
          <w:sz w:val="24"/>
          <w:szCs w:val="24"/>
          <w:lang w:val="es-ES_tradnl"/>
        </w:rPr>
        <w:t>6</w:t>
      </w:r>
      <w:r w:rsidRPr="00736886">
        <w:rPr>
          <w:rFonts w:ascii="Calibri" w:hAnsi="Calibri" w:cs="Calibri"/>
          <w:bCs/>
          <w:i/>
          <w:sz w:val="24"/>
          <w:szCs w:val="24"/>
          <w:lang w:val="es-ES_tradnl"/>
        </w:rPr>
        <w:t>, en cada uno de sus Anexos, punto 4. Requisitos de los proyectos)</w:t>
      </w:r>
      <w:r w:rsidRPr="00736886">
        <w:rPr>
          <w:rFonts w:ascii="Calibri" w:hAnsi="Calibri" w:cs="Calibri"/>
          <w:bCs/>
          <w:iCs/>
          <w:sz w:val="24"/>
          <w:szCs w:val="24"/>
          <w:lang w:val="es-ES_tradnl"/>
        </w:rPr>
        <w:t xml:space="preserve"> </w:t>
      </w:r>
    </w:p>
    <w:bookmarkEnd w:id="10"/>
    <w:p w14:paraId="202D1F9A" w14:textId="77777777" w:rsidR="009B6809" w:rsidRDefault="009B6809" w:rsidP="009B6809">
      <w:pPr>
        <w:ind w:right="708"/>
        <w:rPr>
          <w:rFonts w:ascii="Calibri" w:hAnsi="Calibri" w:cs="Calibri"/>
          <w:bCs/>
          <w:iCs/>
          <w:sz w:val="24"/>
          <w:szCs w:val="24"/>
          <w:u w:val="single"/>
          <w:lang w:val="es-ES_tradnl"/>
        </w:rPr>
      </w:pP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284"/>
        <w:gridCol w:w="8250"/>
      </w:tblGrid>
      <w:tr w:rsidR="009B6809" w:rsidRPr="005F1F31" w14:paraId="7AF982C6" w14:textId="77777777" w:rsidTr="000E1B0D">
        <w:tc>
          <w:tcPr>
            <w:tcW w:w="8959" w:type="dxa"/>
            <w:gridSpan w:val="3"/>
          </w:tcPr>
          <w:p w14:paraId="7E220A7E" w14:textId="77777777" w:rsidR="009B6809" w:rsidRPr="00EF2D3B" w:rsidRDefault="009B6809" w:rsidP="000E1B0D">
            <w:pPr>
              <w:ind w:right="708"/>
              <w:jc w:val="left"/>
              <w:rPr>
                <w:rFonts w:ascii="Calibri" w:hAnsi="Calibri" w:cs="Calibri"/>
                <w:bCs/>
                <w:iCs/>
                <w:sz w:val="24"/>
                <w:szCs w:val="24"/>
              </w:rPr>
            </w:pPr>
            <w:r w:rsidRPr="00EF2D3B">
              <w:rPr>
                <w:rFonts w:ascii="Calibri" w:hAnsi="Calibri" w:cs="Calibri"/>
                <w:sz w:val="24"/>
                <w:szCs w:val="24"/>
              </w:rPr>
              <w:t>1. HACIA UNA ECONOMÍA CIRCULAR Y BAJA EN CARBONO</w:t>
            </w:r>
          </w:p>
        </w:tc>
      </w:tr>
      <w:tr w:rsidR="009B6809" w:rsidRPr="005F1F31" w14:paraId="5DE7E7FD" w14:textId="77777777" w:rsidTr="000E1B0D">
        <w:tc>
          <w:tcPr>
            <w:tcW w:w="425" w:type="dxa"/>
            <w:tcBorders>
              <w:right w:val="single" w:sz="4" w:space="0" w:color="auto"/>
            </w:tcBorders>
          </w:tcPr>
          <w:p w14:paraId="511AE1A3" w14:textId="77777777" w:rsidR="009B6809" w:rsidRPr="00EF2D3B" w:rsidRDefault="009B6809" w:rsidP="000E1B0D">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0F4EFFDC" w14:textId="77777777" w:rsidR="009B6809" w:rsidRPr="00EF2D3B" w:rsidRDefault="009B6809" w:rsidP="000E1B0D">
            <w:pPr>
              <w:ind w:right="708"/>
              <w:jc w:val="left"/>
              <w:rPr>
                <w:rFonts w:ascii="Calibri" w:hAnsi="Calibri" w:cs="Calibri"/>
                <w:bCs/>
                <w:iCs/>
                <w:sz w:val="24"/>
                <w:szCs w:val="24"/>
              </w:rPr>
            </w:pPr>
          </w:p>
        </w:tc>
        <w:tc>
          <w:tcPr>
            <w:tcW w:w="8250" w:type="dxa"/>
            <w:tcBorders>
              <w:left w:val="single" w:sz="4" w:space="0" w:color="auto"/>
            </w:tcBorders>
          </w:tcPr>
          <w:p w14:paraId="64BA6600" w14:textId="77777777" w:rsidR="009B6809" w:rsidRPr="00EF2D3B" w:rsidRDefault="009B6809" w:rsidP="000E1B0D">
            <w:pPr>
              <w:ind w:right="708"/>
              <w:jc w:val="left"/>
              <w:rPr>
                <w:rFonts w:ascii="Calibri" w:hAnsi="Calibri" w:cs="Calibri"/>
                <w:bCs/>
                <w:iCs/>
                <w:sz w:val="24"/>
                <w:szCs w:val="24"/>
              </w:rPr>
            </w:pPr>
            <w:r w:rsidRPr="00EF2D3B">
              <w:rPr>
                <w:rFonts w:ascii="Calibri" w:hAnsi="Calibri" w:cs="Calibri"/>
                <w:sz w:val="24"/>
                <w:szCs w:val="24"/>
              </w:rPr>
              <w:t>1.1. Eco innovación como palanca de competitividad</w:t>
            </w:r>
          </w:p>
        </w:tc>
      </w:tr>
      <w:tr w:rsidR="009B6809" w:rsidRPr="005F1F31" w14:paraId="3491C4F7" w14:textId="77777777" w:rsidTr="000E1B0D">
        <w:tc>
          <w:tcPr>
            <w:tcW w:w="425" w:type="dxa"/>
            <w:tcBorders>
              <w:right w:val="single" w:sz="4" w:space="0" w:color="auto"/>
            </w:tcBorders>
          </w:tcPr>
          <w:p w14:paraId="24BBB485" w14:textId="77777777" w:rsidR="009B6809" w:rsidRPr="00EF2D3B" w:rsidRDefault="009B6809" w:rsidP="000E1B0D">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50092377" w14:textId="77777777" w:rsidR="009B6809" w:rsidRPr="00EF2D3B" w:rsidRDefault="009B6809" w:rsidP="000E1B0D">
            <w:pPr>
              <w:ind w:right="708"/>
              <w:jc w:val="left"/>
              <w:rPr>
                <w:rFonts w:ascii="Calibri" w:hAnsi="Calibri" w:cs="Calibri"/>
                <w:bCs/>
                <w:iCs/>
                <w:sz w:val="24"/>
                <w:szCs w:val="24"/>
              </w:rPr>
            </w:pPr>
          </w:p>
        </w:tc>
        <w:tc>
          <w:tcPr>
            <w:tcW w:w="8250" w:type="dxa"/>
            <w:tcBorders>
              <w:left w:val="single" w:sz="4" w:space="0" w:color="auto"/>
            </w:tcBorders>
          </w:tcPr>
          <w:p w14:paraId="09A25B35" w14:textId="77777777" w:rsidR="009B6809" w:rsidRPr="00EF2D3B" w:rsidRDefault="009B6809" w:rsidP="000E1B0D">
            <w:pPr>
              <w:ind w:right="708"/>
              <w:jc w:val="left"/>
              <w:rPr>
                <w:rFonts w:ascii="Calibri" w:hAnsi="Calibri" w:cs="Calibri"/>
                <w:bCs/>
                <w:iCs/>
                <w:sz w:val="24"/>
                <w:szCs w:val="24"/>
              </w:rPr>
            </w:pPr>
            <w:r w:rsidRPr="00EF2D3B">
              <w:rPr>
                <w:rFonts w:ascii="Calibri" w:hAnsi="Calibri" w:cs="Calibri"/>
                <w:sz w:val="24"/>
                <w:szCs w:val="24"/>
              </w:rPr>
              <w:t>1.2. Energía limpia y renovable, y eficiencia energética</w:t>
            </w:r>
          </w:p>
        </w:tc>
      </w:tr>
      <w:tr w:rsidR="009B6809" w:rsidRPr="005F1F31" w14:paraId="7BF9C63C" w14:textId="77777777" w:rsidTr="000E1B0D">
        <w:tc>
          <w:tcPr>
            <w:tcW w:w="425" w:type="dxa"/>
            <w:tcBorders>
              <w:right w:val="single" w:sz="4" w:space="0" w:color="auto"/>
            </w:tcBorders>
          </w:tcPr>
          <w:p w14:paraId="573E00DC" w14:textId="77777777" w:rsidR="009B6809" w:rsidRPr="00EF2D3B" w:rsidRDefault="009B6809" w:rsidP="000E1B0D">
            <w:pPr>
              <w:ind w:right="708"/>
              <w:jc w:val="left"/>
              <w:rPr>
                <w:rFonts w:ascii="Calibri" w:hAnsi="Calibri" w:cs="Calibri"/>
                <w:bCs/>
                <w:iCs/>
                <w:sz w:val="24"/>
                <w:szCs w:val="24"/>
              </w:rPr>
            </w:pPr>
          </w:p>
        </w:tc>
        <w:tc>
          <w:tcPr>
            <w:tcW w:w="284" w:type="dxa"/>
            <w:tcBorders>
              <w:top w:val="nil"/>
              <w:left w:val="single" w:sz="4" w:space="0" w:color="auto"/>
              <w:bottom w:val="nil"/>
              <w:right w:val="single" w:sz="4" w:space="0" w:color="auto"/>
            </w:tcBorders>
          </w:tcPr>
          <w:p w14:paraId="00B3DC8E" w14:textId="77777777" w:rsidR="009B6809" w:rsidRPr="00EF2D3B" w:rsidRDefault="009B6809" w:rsidP="000E1B0D">
            <w:pPr>
              <w:ind w:right="708"/>
              <w:jc w:val="left"/>
              <w:rPr>
                <w:rFonts w:ascii="Calibri" w:hAnsi="Calibri" w:cs="Calibri"/>
                <w:bCs/>
                <w:iCs/>
                <w:sz w:val="24"/>
                <w:szCs w:val="24"/>
              </w:rPr>
            </w:pPr>
          </w:p>
        </w:tc>
        <w:tc>
          <w:tcPr>
            <w:tcW w:w="8250" w:type="dxa"/>
            <w:tcBorders>
              <w:left w:val="single" w:sz="4" w:space="0" w:color="auto"/>
            </w:tcBorders>
          </w:tcPr>
          <w:p w14:paraId="0F20E4E4" w14:textId="77777777" w:rsidR="009B6809" w:rsidRPr="00EF2D3B" w:rsidRDefault="009B6809" w:rsidP="000E1B0D">
            <w:pPr>
              <w:jc w:val="left"/>
              <w:rPr>
                <w:rFonts w:ascii="Calibri" w:hAnsi="Calibri" w:cs="Calibri"/>
                <w:bCs/>
                <w:iCs/>
                <w:sz w:val="24"/>
                <w:szCs w:val="24"/>
              </w:rPr>
            </w:pPr>
            <w:r w:rsidRPr="00EF2D3B">
              <w:rPr>
                <w:rFonts w:ascii="Calibri" w:hAnsi="Calibri" w:cs="Calibri"/>
                <w:sz w:val="24"/>
                <w:szCs w:val="24"/>
              </w:rPr>
              <w:t>1.3. Productos, procesos y servicios para la gestión y el uso más eficiente del agua</w:t>
            </w:r>
          </w:p>
        </w:tc>
      </w:tr>
      <w:tr w:rsidR="009B6809" w:rsidRPr="005F1F31" w14:paraId="2A9A6538" w14:textId="77777777" w:rsidTr="000E1B0D">
        <w:tc>
          <w:tcPr>
            <w:tcW w:w="8959" w:type="dxa"/>
            <w:gridSpan w:val="3"/>
          </w:tcPr>
          <w:p w14:paraId="3836D51C" w14:textId="77777777" w:rsidR="009B6809" w:rsidRPr="00EF2D3B" w:rsidRDefault="009B6809" w:rsidP="000E1B0D">
            <w:pPr>
              <w:ind w:right="708"/>
              <w:jc w:val="left"/>
              <w:rPr>
                <w:rFonts w:ascii="Calibri" w:hAnsi="Calibri" w:cs="Calibri"/>
                <w:bCs/>
                <w:iCs/>
                <w:sz w:val="24"/>
                <w:szCs w:val="24"/>
              </w:rPr>
            </w:pPr>
            <w:r w:rsidRPr="00EF2D3B">
              <w:rPr>
                <w:rFonts w:ascii="Calibri" w:hAnsi="Calibri" w:cs="Calibri"/>
                <w:sz w:val="24"/>
                <w:szCs w:val="24"/>
              </w:rPr>
              <w:t>2. ECONOMÍA DIGITAL DISRUPTIVA</w:t>
            </w:r>
          </w:p>
        </w:tc>
      </w:tr>
      <w:tr w:rsidR="009B6809" w:rsidRPr="005F1F31" w14:paraId="42CC1328" w14:textId="77777777" w:rsidTr="000E1B0D">
        <w:tc>
          <w:tcPr>
            <w:tcW w:w="425" w:type="dxa"/>
          </w:tcPr>
          <w:p w14:paraId="0029EB37" w14:textId="77777777" w:rsidR="009B6809" w:rsidRPr="00EF2D3B" w:rsidRDefault="009B6809" w:rsidP="000E1B0D">
            <w:pPr>
              <w:ind w:right="708"/>
              <w:jc w:val="left"/>
              <w:rPr>
                <w:rFonts w:ascii="Calibri" w:hAnsi="Calibri" w:cs="Calibri"/>
                <w:bCs/>
                <w:iCs/>
                <w:sz w:val="24"/>
                <w:szCs w:val="24"/>
              </w:rPr>
            </w:pPr>
          </w:p>
        </w:tc>
        <w:tc>
          <w:tcPr>
            <w:tcW w:w="284" w:type="dxa"/>
            <w:tcBorders>
              <w:top w:val="nil"/>
              <w:bottom w:val="nil"/>
            </w:tcBorders>
          </w:tcPr>
          <w:p w14:paraId="63315699" w14:textId="77777777" w:rsidR="009B6809" w:rsidRPr="00EF2D3B" w:rsidRDefault="009B6809" w:rsidP="000E1B0D">
            <w:pPr>
              <w:ind w:right="708"/>
              <w:jc w:val="left"/>
              <w:rPr>
                <w:rFonts w:ascii="Calibri" w:hAnsi="Calibri" w:cs="Calibri"/>
                <w:bCs/>
                <w:iCs/>
                <w:sz w:val="24"/>
                <w:szCs w:val="24"/>
              </w:rPr>
            </w:pPr>
          </w:p>
        </w:tc>
        <w:tc>
          <w:tcPr>
            <w:tcW w:w="8250" w:type="dxa"/>
          </w:tcPr>
          <w:p w14:paraId="76D41F92" w14:textId="77777777" w:rsidR="009B6809" w:rsidRPr="00EF2D3B" w:rsidRDefault="009B6809" w:rsidP="000E1B0D">
            <w:pPr>
              <w:ind w:left="31" w:right="39"/>
              <w:jc w:val="left"/>
              <w:rPr>
                <w:rFonts w:ascii="Calibri" w:hAnsi="Calibri" w:cs="Calibri"/>
                <w:bCs/>
                <w:iCs/>
                <w:sz w:val="24"/>
                <w:szCs w:val="24"/>
              </w:rPr>
            </w:pPr>
            <w:r w:rsidRPr="00EF2D3B">
              <w:rPr>
                <w:rFonts w:ascii="Calibri" w:hAnsi="Calibri" w:cs="Calibri"/>
                <w:sz w:val="24"/>
                <w:szCs w:val="24"/>
              </w:rPr>
              <w:t xml:space="preserve">2.1. Tecnologías digitales, tecnologías disruptivas y sistemas de datos con potencial en la </w:t>
            </w:r>
            <w:r>
              <w:rPr>
                <w:rFonts w:ascii="Calibri" w:hAnsi="Calibri" w:cs="Calibri"/>
                <w:sz w:val="24"/>
                <w:szCs w:val="24"/>
              </w:rPr>
              <w:t>CV</w:t>
            </w:r>
          </w:p>
        </w:tc>
      </w:tr>
      <w:tr w:rsidR="009B6809" w:rsidRPr="005F1F31" w14:paraId="5E5F5763" w14:textId="77777777" w:rsidTr="000E1B0D">
        <w:tc>
          <w:tcPr>
            <w:tcW w:w="425" w:type="dxa"/>
          </w:tcPr>
          <w:p w14:paraId="2A07CDC2" w14:textId="77777777" w:rsidR="009B6809" w:rsidRPr="00EF2D3B" w:rsidRDefault="009B6809" w:rsidP="000E1B0D">
            <w:pPr>
              <w:ind w:right="708"/>
              <w:jc w:val="left"/>
              <w:rPr>
                <w:rFonts w:ascii="Calibri" w:hAnsi="Calibri" w:cs="Calibri"/>
                <w:bCs/>
                <w:iCs/>
                <w:sz w:val="24"/>
                <w:szCs w:val="24"/>
              </w:rPr>
            </w:pPr>
          </w:p>
        </w:tc>
        <w:tc>
          <w:tcPr>
            <w:tcW w:w="284" w:type="dxa"/>
            <w:tcBorders>
              <w:top w:val="nil"/>
              <w:bottom w:val="nil"/>
            </w:tcBorders>
          </w:tcPr>
          <w:p w14:paraId="086D585B" w14:textId="77777777" w:rsidR="009B6809" w:rsidRPr="00EF2D3B" w:rsidRDefault="009B6809" w:rsidP="000E1B0D">
            <w:pPr>
              <w:ind w:right="708"/>
              <w:jc w:val="left"/>
              <w:rPr>
                <w:rFonts w:ascii="Calibri" w:hAnsi="Calibri" w:cs="Calibri"/>
                <w:bCs/>
                <w:iCs/>
                <w:sz w:val="24"/>
                <w:szCs w:val="24"/>
              </w:rPr>
            </w:pPr>
          </w:p>
        </w:tc>
        <w:tc>
          <w:tcPr>
            <w:tcW w:w="8250" w:type="dxa"/>
          </w:tcPr>
          <w:p w14:paraId="65E35C78" w14:textId="77777777" w:rsidR="009B6809" w:rsidRPr="00EF2D3B" w:rsidRDefault="009B6809" w:rsidP="000E1B0D">
            <w:pPr>
              <w:ind w:left="31" w:right="708"/>
              <w:jc w:val="left"/>
              <w:rPr>
                <w:rFonts w:ascii="Calibri" w:hAnsi="Calibri" w:cs="Calibri"/>
                <w:bCs/>
                <w:iCs/>
                <w:sz w:val="24"/>
                <w:szCs w:val="24"/>
              </w:rPr>
            </w:pPr>
            <w:r w:rsidRPr="00EF2D3B">
              <w:rPr>
                <w:rFonts w:ascii="Calibri" w:hAnsi="Calibri" w:cs="Calibri"/>
                <w:sz w:val="24"/>
                <w:szCs w:val="24"/>
              </w:rPr>
              <w:t>2.2. Sistemas inteligentes de movilidad e intermodalidad</w:t>
            </w:r>
          </w:p>
        </w:tc>
      </w:tr>
      <w:tr w:rsidR="009B6809" w:rsidRPr="005F1F31" w14:paraId="755611FD" w14:textId="77777777" w:rsidTr="000E1B0D">
        <w:tc>
          <w:tcPr>
            <w:tcW w:w="8959" w:type="dxa"/>
            <w:gridSpan w:val="3"/>
          </w:tcPr>
          <w:p w14:paraId="0AA84B1B" w14:textId="77777777" w:rsidR="009B6809" w:rsidRPr="00EF2D3B" w:rsidRDefault="009B6809" w:rsidP="000E1B0D">
            <w:pPr>
              <w:ind w:right="708"/>
              <w:jc w:val="left"/>
              <w:rPr>
                <w:rFonts w:ascii="Calibri" w:hAnsi="Calibri" w:cs="Calibri"/>
                <w:sz w:val="24"/>
                <w:szCs w:val="24"/>
              </w:rPr>
            </w:pPr>
            <w:r w:rsidRPr="00EF2D3B">
              <w:rPr>
                <w:rFonts w:ascii="Calibri" w:hAnsi="Calibri" w:cs="Calibri"/>
                <w:sz w:val="24"/>
                <w:szCs w:val="24"/>
              </w:rPr>
              <w:t>3. COMUNITAT VALENCIANA INNOVADORA POR SU ORIGEN Y DESTINO</w:t>
            </w:r>
          </w:p>
        </w:tc>
      </w:tr>
      <w:tr w:rsidR="009B6809" w:rsidRPr="005F1F31" w14:paraId="07FC0A3D" w14:textId="77777777" w:rsidTr="000E1B0D">
        <w:tc>
          <w:tcPr>
            <w:tcW w:w="425" w:type="dxa"/>
          </w:tcPr>
          <w:p w14:paraId="01FD062F" w14:textId="77777777" w:rsidR="009B6809" w:rsidRPr="00EF2D3B" w:rsidRDefault="009B6809" w:rsidP="000E1B0D">
            <w:pPr>
              <w:ind w:right="708"/>
              <w:jc w:val="left"/>
              <w:rPr>
                <w:rFonts w:ascii="Calibri" w:hAnsi="Calibri" w:cs="Calibri"/>
                <w:bCs/>
                <w:iCs/>
                <w:sz w:val="24"/>
                <w:szCs w:val="24"/>
              </w:rPr>
            </w:pPr>
          </w:p>
        </w:tc>
        <w:tc>
          <w:tcPr>
            <w:tcW w:w="284" w:type="dxa"/>
            <w:tcBorders>
              <w:top w:val="nil"/>
              <w:bottom w:val="nil"/>
            </w:tcBorders>
          </w:tcPr>
          <w:p w14:paraId="62E2E282" w14:textId="77777777" w:rsidR="009B6809" w:rsidRPr="00EF2D3B" w:rsidRDefault="009B6809" w:rsidP="000E1B0D">
            <w:pPr>
              <w:ind w:right="708"/>
              <w:jc w:val="left"/>
              <w:rPr>
                <w:rFonts w:ascii="Calibri" w:hAnsi="Calibri" w:cs="Calibri"/>
                <w:bCs/>
                <w:iCs/>
                <w:sz w:val="24"/>
                <w:szCs w:val="24"/>
              </w:rPr>
            </w:pPr>
          </w:p>
        </w:tc>
        <w:tc>
          <w:tcPr>
            <w:tcW w:w="8250" w:type="dxa"/>
          </w:tcPr>
          <w:p w14:paraId="3518803A" w14:textId="77777777" w:rsidR="009B6809" w:rsidRPr="00EF2D3B" w:rsidRDefault="009B6809" w:rsidP="000E1B0D">
            <w:pPr>
              <w:ind w:left="31" w:right="708"/>
              <w:jc w:val="left"/>
              <w:rPr>
                <w:rFonts w:ascii="Calibri" w:hAnsi="Calibri" w:cs="Calibri"/>
                <w:sz w:val="24"/>
                <w:szCs w:val="24"/>
              </w:rPr>
            </w:pPr>
            <w:r w:rsidRPr="00EF2D3B">
              <w:rPr>
                <w:rFonts w:ascii="Calibri" w:hAnsi="Calibri" w:cs="Calibri"/>
                <w:sz w:val="24"/>
                <w:szCs w:val="24"/>
              </w:rPr>
              <w:t>3.1. Valor añadido y sostenibilidad en la cadena alimentaria</w:t>
            </w:r>
          </w:p>
        </w:tc>
      </w:tr>
      <w:tr w:rsidR="009B6809" w:rsidRPr="005F1F31" w14:paraId="7B7563AC" w14:textId="77777777" w:rsidTr="000E1B0D">
        <w:tc>
          <w:tcPr>
            <w:tcW w:w="425" w:type="dxa"/>
          </w:tcPr>
          <w:p w14:paraId="6B217F7A" w14:textId="77777777" w:rsidR="009B6809" w:rsidRPr="00EF2D3B" w:rsidRDefault="009B6809" w:rsidP="000E1B0D">
            <w:pPr>
              <w:ind w:right="708"/>
              <w:jc w:val="left"/>
              <w:rPr>
                <w:rFonts w:ascii="Calibri" w:hAnsi="Calibri" w:cs="Calibri"/>
                <w:bCs/>
                <w:iCs/>
                <w:sz w:val="24"/>
                <w:szCs w:val="24"/>
              </w:rPr>
            </w:pPr>
          </w:p>
        </w:tc>
        <w:tc>
          <w:tcPr>
            <w:tcW w:w="284" w:type="dxa"/>
            <w:tcBorders>
              <w:top w:val="nil"/>
              <w:bottom w:val="nil"/>
            </w:tcBorders>
          </w:tcPr>
          <w:p w14:paraId="7F2469CC" w14:textId="77777777" w:rsidR="009B6809" w:rsidRPr="00EF2D3B" w:rsidRDefault="009B6809" w:rsidP="000E1B0D">
            <w:pPr>
              <w:ind w:right="708"/>
              <w:jc w:val="left"/>
              <w:rPr>
                <w:rFonts w:ascii="Calibri" w:hAnsi="Calibri" w:cs="Calibri"/>
                <w:bCs/>
                <w:iCs/>
                <w:sz w:val="24"/>
                <w:szCs w:val="24"/>
              </w:rPr>
            </w:pPr>
          </w:p>
        </w:tc>
        <w:tc>
          <w:tcPr>
            <w:tcW w:w="8250" w:type="dxa"/>
          </w:tcPr>
          <w:p w14:paraId="32FBA854" w14:textId="77777777" w:rsidR="009B6809" w:rsidRPr="00EF2D3B" w:rsidRDefault="009B6809" w:rsidP="000E1B0D">
            <w:pPr>
              <w:ind w:left="31" w:right="708"/>
              <w:jc w:val="left"/>
              <w:rPr>
                <w:rFonts w:ascii="Calibri" w:hAnsi="Calibri" w:cs="Calibri"/>
                <w:sz w:val="24"/>
                <w:szCs w:val="24"/>
              </w:rPr>
            </w:pPr>
            <w:r w:rsidRPr="00EF2D3B">
              <w:rPr>
                <w:rFonts w:ascii="Calibri" w:hAnsi="Calibri" w:cs="Calibri"/>
                <w:sz w:val="24"/>
                <w:szCs w:val="24"/>
              </w:rPr>
              <w:t>3.2. Turismo inteligente</w:t>
            </w:r>
          </w:p>
        </w:tc>
      </w:tr>
      <w:tr w:rsidR="009B6809" w:rsidRPr="005F1F31" w14:paraId="2DE611A7" w14:textId="77777777" w:rsidTr="000E1B0D">
        <w:tc>
          <w:tcPr>
            <w:tcW w:w="8959" w:type="dxa"/>
            <w:gridSpan w:val="3"/>
          </w:tcPr>
          <w:p w14:paraId="617DB06C" w14:textId="77777777" w:rsidR="009B6809" w:rsidRPr="00EF2D3B" w:rsidRDefault="009B6809" w:rsidP="000E1B0D">
            <w:pPr>
              <w:ind w:right="708"/>
              <w:jc w:val="left"/>
              <w:rPr>
                <w:rFonts w:ascii="Calibri" w:hAnsi="Calibri" w:cs="Calibri"/>
                <w:sz w:val="24"/>
                <w:szCs w:val="24"/>
              </w:rPr>
            </w:pPr>
            <w:r w:rsidRPr="00EF2D3B">
              <w:rPr>
                <w:rFonts w:ascii="Calibri" w:hAnsi="Calibri" w:cs="Calibri"/>
                <w:sz w:val="24"/>
                <w:szCs w:val="24"/>
              </w:rPr>
              <w:t>4. INNOVACIÓN PARA LAS PERSONAS</w:t>
            </w:r>
          </w:p>
        </w:tc>
      </w:tr>
      <w:tr w:rsidR="009B6809" w:rsidRPr="005F1F31" w14:paraId="12421D1D" w14:textId="77777777" w:rsidTr="000E1B0D">
        <w:tc>
          <w:tcPr>
            <w:tcW w:w="425" w:type="dxa"/>
          </w:tcPr>
          <w:p w14:paraId="6E3FF527" w14:textId="77777777" w:rsidR="009B6809" w:rsidRPr="00EF2D3B" w:rsidRDefault="009B6809" w:rsidP="000E1B0D">
            <w:pPr>
              <w:ind w:right="708"/>
              <w:jc w:val="left"/>
              <w:rPr>
                <w:rFonts w:ascii="Calibri" w:hAnsi="Calibri" w:cs="Calibri"/>
                <w:bCs/>
                <w:iCs/>
                <w:sz w:val="24"/>
                <w:szCs w:val="24"/>
              </w:rPr>
            </w:pPr>
          </w:p>
        </w:tc>
        <w:tc>
          <w:tcPr>
            <w:tcW w:w="284" w:type="dxa"/>
            <w:tcBorders>
              <w:top w:val="nil"/>
              <w:bottom w:val="nil"/>
            </w:tcBorders>
          </w:tcPr>
          <w:p w14:paraId="26ACCFEE" w14:textId="77777777" w:rsidR="009B6809" w:rsidRPr="00EF2D3B" w:rsidRDefault="009B6809" w:rsidP="000E1B0D">
            <w:pPr>
              <w:ind w:right="708"/>
              <w:jc w:val="left"/>
              <w:rPr>
                <w:rFonts w:ascii="Calibri" w:hAnsi="Calibri" w:cs="Calibri"/>
                <w:bCs/>
                <w:iCs/>
                <w:sz w:val="24"/>
                <w:szCs w:val="24"/>
              </w:rPr>
            </w:pPr>
          </w:p>
        </w:tc>
        <w:tc>
          <w:tcPr>
            <w:tcW w:w="8250" w:type="dxa"/>
          </w:tcPr>
          <w:p w14:paraId="4EB1B38E" w14:textId="77777777" w:rsidR="009B6809" w:rsidRPr="00EF2D3B" w:rsidRDefault="009B6809" w:rsidP="000E1B0D">
            <w:pPr>
              <w:ind w:left="31" w:right="-110"/>
              <w:jc w:val="left"/>
              <w:rPr>
                <w:rFonts w:ascii="Calibri" w:hAnsi="Calibri" w:cs="Calibri"/>
                <w:sz w:val="24"/>
                <w:szCs w:val="24"/>
              </w:rPr>
            </w:pPr>
            <w:r w:rsidRPr="00EF2D3B">
              <w:rPr>
                <w:rFonts w:ascii="Calibri" w:hAnsi="Calibri" w:cs="Calibri"/>
                <w:sz w:val="24"/>
                <w:szCs w:val="24"/>
              </w:rPr>
              <w:t>4.1. Nuevas tecnologías y conocimiento para la prevención, diagnóstico tratamiento, asistencia y pronóstico de enfermedades</w:t>
            </w:r>
          </w:p>
        </w:tc>
      </w:tr>
      <w:tr w:rsidR="009B6809" w:rsidRPr="005F1F31" w14:paraId="39DC21F8" w14:textId="77777777" w:rsidTr="000E1B0D">
        <w:tc>
          <w:tcPr>
            <w:tcW w:w="425" w:type="dxa"/>
            <w:tcBorders>
              <w:bottom w:val="single" w:sz="4" w:space="0" w:color="auto"/>
            </w:tcBorders>
          </w:tcPr>
          <w:p w14:paraId="0D63A2CD" w14:textId="77777777" w:rsidR="009B6809" w:rsidRPr="00EF2D3B" w:rsidRDefault="009B6809" w:rsidP="000E1B0D">
            <w:pPr>
              <w:ind w:right="708"/>
              <w:jc w:val="left"/>
              <w:rPr>
                <w:rFonts w:ascii="Calibri" w:hAnsi="Calibri" w:cs="Calibri"/>
                <w:bCs/>
                <w:iCs/>
                <w:sz w:val="24"/>
                <w:szCs w:val="24"/>
              </w:rPr>
            </w:pPr>
          </w:p>
        </w:tc>
        <w:tc>
          <w:tcPr>
            <w:tcW w:w="284" w:type="dxa"/>
            <w:tcBorders>
              <w:top w:val="nil"/>
              <w:bottom w:val="single" w:sz="4" w:space="0" w:color="auto"/>
            </w:tcBorders>
          </w:tcPr>
          <w:p w14:paraId="42694DF7" w14:textId="77777777" w:rsidR="009B6809" w:rsidRPr="00EF2D3B" w:rsidRDefault="009B6809" w:rsidP="000E1B0D">
            <w:pPr>
              <w:ind w:right="708"/>
              <w:jc w:val="left"/>
              <w:rPr>
                <w:rFonts w:ascii="Calibri" w:hAnsi="Calibri" w:cs="Calibri"/>
                <w:bCs/>
                <w:iCs/>
                <w:sz w:val="24"/>
                <w:szCs w:val="24"/>
              </w:rPr>
            </w:pPr>
          </w:p>
        </w:tc>
        <w:tc>
          <w:tcPr>
            <w:tcW w:w="8250" w:type="dxa"/>
            <w:tcBorders>
              <w:bottom w:val="single" w:sz="4" w:space="0" w:color="auto"/>
            </w:tcBorders>
          </w:tcPr>
          <w:p w14:paraId="5CE0DF1C" w14:textId="77777777" w:rsidR="009B6809" w:rsidRPr="00EF2D3B" w:rsidRDefault="009B6809" w:rsidP="000E1B0D">
            <w:pPr>
              <w:ind w:left="31" w:right="-110"/>
              <w:jc w:val="left"/>
              <w:rPr>
                <w:rFonts w:ascii="Calibri" w:hAnsi="Calibri" w:cs="Calibri"/>
                <w:sz w:val="24"/>
                <w:szCs w:val="24"/>
              </w:rPr>
            </w:pPr>
            <w:r w:rsidRPr="00EF2D3B">
              <w:rPr>
                <w:rFonts w:ascii="Calibri" w:hAnsi="Calibri" w:cs="Calibri"/>
                <w:sz w:val="24"/>
                <w:szCs w:val="24"/>
              </w:rPr>
              <w:t>4.2. Innovación inclusiva, para el envejecimiento activo y saludable y las enfermedades crónicas</w:t>
            </w:r>
          </w:p>
        </w:tc>
      </w:tr>
    </w:tbl>
    <w:p w14:paraId="4D0FF70B" w14:textId="77777777" w:rsidR="009B6809" w:rsidRDefault="009B6809" w:rsidP="009B6809">
      <w:pPr>
        <w:ind w:right="708"/>
        <w:rPr>
          <w:rFonts w:ascii="Calibri" w:hAnsi="Calibri" w:cs="Calibri"/>
          <w:bCs/>
          <w:iCs/>
          <w:sz w:val="24"/>
          <w:szCs w:val="24"/>
        </w:rPr>
      </w:pPr>
    </w:p>
    <w:p w14:paraId="78853390" w14:textId="77777777" w:rsidR="009B6809" w:rsidRDefault="009B6809" w:rsidP="009B6809">
      <w:pPr>
        <w:ind w:right="708"/>
        <w:rPr>
          <w:rFonts w:ascii="Calibri" w:hAnsi="Calibri" w:cs="Calibri"/>
          <w:bCs/>
          <w:iCs/>
          <w:sz w:val="24"/>
          <w:szCs w:val="24"/>
          <w:lang w:val="es-ES_tradnl"/>
        </w:rPr>
      </w:pPr>
    </w:p>
    <w:tbl>
      <w:tblPr>
        <w:tblStyle w:val="Tablaconcuadrcula"/>
        <w:tblW w:w="0" w:type="auto"/>
        <w:tblInd w:w="279" w:type="dxa"/>
        <w:tblLook w:val="04A0" w:firstRow="1" w:lastRow="0" w:firstColumn="1" w:lastColumn="0" w:noHBand="0" w:noVBand="1"/>
      </w:tblPr>
      <w:tblGrid>
        <w:gridCol w:w="8924"/>
      </w:tblGrid>
      <w:tr w:rsidR="008731EA" w14:paraId="5A3B08FA" w14:textId="77777777" w:rsidTr="008731EA">
        <w:tc>
          <w:tcPr>
            <w:tcW w:w="8924" w:type="dxa"/>
          </w:tcPr>
          <w:bookmarkEnd w:id="6"/>
          <w:p w14:paraId="01ECF6A0" w14:textId="77777777" w:rsidR="008731EA" w:rsidRPr="004145A3" w:rsidRDefault="008731EA" w:rsidP="008731EA">
            <w:pPr>
              <w:ind w:right="708"/>
              <w:rPr>
                <w:rFonts w:ascii="Calibri" w:hAnsi="Calibri" w:cs="Calibri"/>
                <w:bCs/>
                <w:iCs/>
                <w:sz w:val="24"/>
                <w:szCs w:val="24"/>
                <w:lang w:val="es-ES_tradnl"/>
              </w:rPr>
            </w:pPr>
            <w:r w:rsidRPr="004145A3">
              <w:rPr>
                <w:rFonts w:ascii="Calibri" w:hAnsi="Calibri" w:cs="Calibri"/>
                <w:bCs/>
                <w:iCs/>
                <w:sz w:val="24"/>
                <w:szCs w:val="24"/>
                <w:lang w:val="es-ES_tradnl"/>
              </w:rPr>
              <w:t>Justificar</w:t>
            </w:r>
            <w:r>
              <w:rPr>
                <w:rFonts w:ascii="Calibri" w:hAnsi="Calibri" w:cs="Calibri"/>
                <w:bCs/>
                <w:iCs/>
                <w:sz w:val="24"/>
                <w:szCs w:val="24"/>
                <w:lang w:val="es-ES_tradnl"/>
              </w:rPr>
              <w:t xml:space="preserve"> el encaje del proyecto con la opción marcada:</w:t>
            </w:r>
          </w:p>
          <w:p w14:paraId="00B877DF" w14:textId="77777777" w:rsidR="008731EA" w:rsidRDefault="008731EA" w:rsidP="00343DD1">
            <w:pPr>
              <w:rPr>
                <w:rFonts w:asciiTheme="minorHAnsi" w:hAnsiTheme="minorHAnsi" w:cs="Calibri"/>
                <w:b/>
                <w:sz w:val="24"/>
                <w:szCs w:val="24"/>
                <w:lang w:val="es-ES_tradnl"/>
              </w:rPr>
            </w:pPr>
          </w:p>
          <w:p w14:paraId="5B2D774B" w14:textId="77777777" w:rsidR="008731EA" w:rsidRDefault="008731EA" w:rsidP="00343DD1">
            <w:pPr>
              <w:rPr>
                <w:rFonts w:asciiTheme="minorHAnsi" w:hAnsiTheme="minorHAnsi" w:cs="Calibri"/>
                <w:b/>
                <w:sz w:val="24"/>
                <w:szCs w:val="24"/>
                <w:lang w:val="es-ES_tradnl"/>
              </w:rPr>
            </w:pPr>
          </w:p>
          <w:p w14:paraId="763B0DFF" w14:textId="77777777" w:rsidR="008731EA" w:rsidRDefault="008731EA" w:rsidP="00343DD1">
            <w:pPr>
              <w:rPr>
                <w:rFonts w:asciiTheme="minorHAnsi" w:hAnsiTheme="minorHAnsi" w:cs="Calibri"/>
                <w:b/>
                <w:sz w:val="24"/>
                <w:szCs w:val="24"/>
                <w:lang w:val="es-ES_tradnl"/>
              </w:rPr>
            </w:pPr>
          </w:p>
          <w:p w14:paraId="38378C0A" w14:textId="77777777" w:rsidR="008731EA" w:rsidRDefault="008731EA" w:rsidP="00343DD1">
            <w:pPr>
              <w:rPr>
                <w:rFonts w:asciiTheme="minorHAnsi" w:hAnsiTheme="minorHAnsi" w:cs="Calibri"/>
                <w:b/>
                <w:sz w:val="24"/>
                <w:szCs w:val="24"/>
                <w:lang w:val="es-ES_tradnl"/>
              </w:rPr>
            </w:pPr>
          </w:p>
          <w:p w14:paraId="2BB2070D" w14:textId="77777777" w:rsidR="008731EA" w:rsidRDefault="008731EA" w:rsidP="00343DD1">
            <w:pPr>
              <w:rPr>
                <w:rFonts w:asciiTheme="minorHAnsi" w:hAnsiTheme="minorHAnsi" w:cs="Calibri"/>
                <w:b/>
                <w:sz w:val="24"/>
                <w:szCs w:val="24"/>
                <w:lang w:val="es-ES_tradnl"/>
              </w:rPr>
            </w:pPr>
          </w:p>
          <w:p w14:paraId="1710B442" w14:textId="77777777" w:rsidR="008731EA" w:rsidRDefault="008731EA" w:rsidP="00343DD1">
            <w:pPr>
              <w:rPr>
                <w:rFonts w:asciiTheme="minorHAnsi" w:hAnsiTheme="minorHAnsi" w:cs="Calibri"/>
                <w:b/>
                <w:sz w:val="24"/>
                <w:szCs w:val="24"/>
                <w:lang w:val="es-ES_tradnl"/>
              </w:rPr>
            </w:pPr>
          </w:p>
          <w:p w14:paraId="09B5C334" w14:textId="77777777" w:rsidR="008731EA" w:rsidRDefault="008731EA" w:rsidP="00343DD1">
            <w:pPr>
              <w:rPr>
                <w:rFonts w:asciiTheme="minorHAnsi" w:hAnsiTheme="minorHAnsi" w:cs="Calibri"/>
                <w:b/>
                <w:sz w:val="24"/>
                <w:szCs w:val="24"/>
                <w:lang w:val="es-ES_tradnl"/>
              </w:rPr>
            </w:pPr>
          </w:p>
          <w:p w14:paraId="4BB9B421" w14:textId="77777777" w:rsidR="008731EA" w:rsidRDefault="008731EA" w:rsidP="00343DD1">
            <w:pPr>
              <w:rPr>
                <w:rFonts w:asciiTheme="minorHAnsi" w:hAnsiTheme="minorHAnsi" w:cs="Calibri"/>
                <w:b/>
                <w:sz w:val="24"/>
                <w:szCs w:val="24"/>
                <w:lang w:val="es-ES_tradnl"/>
              </w:rPr>
            </w:pPr>
          </w:p>
          <w:p w14:paraId="6B4BE91E" w14:textId="77777777" w:rsidR="008731EA" w:rsidRDefault="008731EA" w:rsidP="00343DD1">
            <w:pPr>
              <w:rPr>
                <w:rFonts w:asciiTheme="minorHAnsi" w:hAnsiTheme="minorHAnsi" w:cs="Calibri"/>
                <w:b/>
                <w:sz w:val="24"/>
                <w:szCs w:val="24"/>
                <w:lang w:val="es-ES_tradnl"/>
              </w:rPr>
            </w:pPr>
          </w:p>
        </w:tc>
      </w:tr>
      <w:bookmarkEnd w:id="8"/>
    </w:tbl>
    <w:p w14:paraId="2EA09B62" w14:textId="77777777" w:rsidR="00473F67" w:rsidRPr="008731EA" w:rsidRDefault="00473F67" w:rsidP="00343DD1">
      <w:pPr>
        <w:rPr>
          <w:rFonts w:asciiTheme="minorHAnsi" w:hAnsiTheme="minorHAnsi" w:cs="Calibri"/>
          <w:b/>
          <w:sz w:val="24"/>
          <w:szCs w:val="24"/>
          <w:lang w:val="es-ES_tradnl"/>
        </w:rPr>
      </w:pPr>
    </w:p>
    <w:bookmarkEnd w:id="5"/>
    <w:p w14:paraId="796058EF" w14:textId="77777777" w:rsidR="00EF7D67" w:rsidRDefault="00EF7D67" w:rsidP="00EF7D67">
      <w:pPr>
        <w:pStyle w:val="AVI-Titulo1"/>
        <w:tabs>
          <w:tab w:val="clear" w:pos="720"/>
        </w:tabs>
        <w:rPr>
          <w:szCs w:val="22"/>
        </w:rPr>
        <w:sectPr w:rsidR="00EF7D67" w:rsidSect="002C54BD">
          <w:headerReference w:type="first" r:id="rId13"/>
          <w:footerReference w:type="first" r:id="rId14"/>
          <w:pgSz w:w="11906" w:h="16838"/>
          <w:pgMar w:top="993" w:right="992" w:bottom="1135" w:left="1701" w:header="709" w:footer="373" w:gutter="0"/>
          <w:cols w:space="720"/>
          <w:titlePg/>
          <w:docGrid w:linePitch="360"/>
        </w:sectPr>
      </w:pPr>
    </w:p>
    <w:p w14:paraId="6275C5B5" w14:textId="77777777" w:rsidR="00473F67" w:rsidRPr="00EF7D67" w:rsidRDefault="00473F67" w:rsidP="00EF7D67">
      <w:pPr>
        <w:pStyle w:val="AVI-Titulo1"/>
        <w:tabs>
          <w:tab w:val="clear" w:pos="720"/>
        </w:tabs>
        <w:rPr>
          <w:szCs w:val="22"/>
        </w:rPr>
      </w:pPr>
      <w:bookmarkStart w:id="11" w:name="_Toc224546418"/>
      <w:r w:rsidRPr="00EF7D67">
        <w:rPr>
          <w:szCs w:val="22"/>
        </w:rPr>
        <w:lastRenderedPageBreak/>
        <w:t>A. Características del Proyecto</w:t>
      </w:r>
      <w:bookmarkEnd w:id="11"/>
    </w:p>
    <w:p w14:paraId="5B2E990E" w14:textId="77777777" w:rsidR="00473F67" w:rsidRPr="00343DD1" w:rsidRDefault="00473F67" w:rsidP="00343DD1">
      <w:pPr>
        <w:rPr>
          <w:rFonts w:asciiTheme="minorHAnsi" w:hAnsiTheme="minorHAnsi" w:cs="Calibri"/>
          <w:b/>
          <w:sz w:val="24"/>
          <w:szCs w:val="24"/>
        </w:rPr>
      </w:pPr>
    </w:p>
    <w:p w14:paraId="25B281EF" w14:textId="77777777" w:rsidR="00473F67" w:rsidRPr="00914D78" w:rsidRDefault="00473F67" w:rsidP="00D62A59">
      <w:pPr>
        <w:pStyle w:val="AVI-Titulo2"/>
        <w:tabs>
          <w:tab w:val="clear" w:pos="1440"/>
        </w:tabs>
        <w:ind w:left="142" w:firstLine="0"/>
        <w:rPr>
          <w:szCs w:val="22"/>
        </w:rPr>
      </w:pPr>
      <w:bookmarkStart w:id="12" w:name="_Toc224546419"/>
      <w:r w:rsidRPr="00914D78">
        <w:rPr>
          <w:szCs w:val="22"/>
        </w:rPr>
        <w:t>A.1 Objetivos generales del proyecto.</w:t>
      </w:r>
      <w:bookmarkEnd w:id="12"/>
    </w:p>
    <w:p w14:paraId="4C2F6B1D" w14:textId="77777777" w:rsidR="00BB2110" w:rsidRPr="00343DD1" w:rsidRDefault="00BB2110" w:rsidP="00343DD1">
      <w:pPr>
        <w:rPr>
          <w:rFonts w:asciiTheme="minorHAnsi" w:hAnsiTheme="minorHAnsi"/>
          <w:sz w:val="24"/>
          <w:szCs w:val="24"/>
        </w:rPr>
      </w:pPr>
    </w:p>
    <w:p w14:paraId="27076A32" w14:textId="67B69DB1" w:rsidR="00824AE2" w:rsidRPr="00343DD1" w:rsidRDefault="00D2116F" w:rsidP="00343DD1">
      <w:pPr>
        <w:widowControl w:val="0"/>
        <w:numPr>
          <w:ilvl w:val="0"/>
          <w:numId w:val="4"/>
        </w:numPr>
        <w:rPr>
          <w:rFonts w:asciiTheme="minorHAnsi" w:hAnsiTheme="minorHAnsi"/>
          <w:sz w:val="24"/>
          <w:szCs w:val="24"/>
        </w:rPr>
      </w:pPr>
      <w:r w:rsidRPr="00343DD1">
        <w:rPr>
          <w:rFonts w:asciiTheme="minorHAnsi" w:hAnsiTheme="minorHAnsi" w:cs="Calibri"/>
          <w:sz w:val="24"/>
          <w:szCs w:val="24"/>
        </w:rPr>
        <w:t xml:space="preserve">A.1.1 </w:t>
      </w:r>
      <w:r w:rsidR="00473F67" w:rsidRPr="00343DD1">
        <w:rPr>
          <w:rFonts w:asciiTheme="minorHAnsi" w:hAnsiTheme="minorHAnsi" w:cs="Calibri"/>
          <w:sz w:val="24"/>
          <w:szCs w:val="24"/>
        </w:rPr>
        <w:t>Definición del objetivo principal.</w:t>
      </w:r>
    </w:p>
    <w:p w14:paraId="3B47C70C" w14:textId="55D6BBEF" w:rsidR="00547397" w:rsidRPr="00824AE2" w:rsidRDefault="00D2116F" w:rsidP="00666BBE">
      <w:pPr>
        <w:widowControl w:val="0"/>
        <w:numPr>
          <w:ilvl w:val="0"/>
          <w:numId w:val="4"/>
        </w:numPr>
        <w:rPr>
          <w:rFonts w:asciiTheme="minorHAnsi" w:hAnsiTheme="minorHAnsi" w:cs="Calibri"/>
          <w:sz w:val="24"/>
          <w:szCs w:val="24"/>
        </w:rPr>
      </w:pPr>
      <w:r w:rsidRPr="00824AE2">
        <w:rPr>
          <w:rFonts w:asciiTheme="minorHAnsi" w:hAnsiTheme="minorHAnsi" w:cs="Calibri"/>
          <w:sz w:val="24"/>
          <w:szCs w:val="24"/>
        </w:rPr>
        <w:t xml:space="preserve">A.1.2 </w:t>
      </w:r>
      <w:r w:rsidR="00824AE2" w:rsidRPr="00824AE2">
        <w:rPr>
          <w:rFonts w:asciiTheme="minorHAnsi" w:hAnsiTheme="minorHAnsi" w:cs="Calibri"/>
          <w:sz w:val="24"/>
          <w:szCs w:val="24"/>
        </w:rPr>
        <w:t>Justificación de la necesidad del proyecto y su vinculación con el Plan Estratégico y los objetivos de la entidad, incluyendo el diagnóstico inicial, la identificación de la brecha de innovación y la alineación con el Plan Estratégico</w:t>
      </w:r>
    </w:p>
    <w:p w14:paraId="70F4D03C" w14:textId="77777777" w:rsidR="004D66D6" w:rsidRPr="00547397" w:rsidRDefault="00D2116F" w:rsidP="00666BBE">
      <w:pPr>
        <w:widowControl w:val="0"/>
        <w:numPr>
          <w:ilvl w:val="0"/>
          <w:numId w:val="4"/>
        </w:numPr>
        <w:rPr>
          <w:rFonts w:asciiTheme="minorHAnsi" w:hAnsiTheme="minorHAnsi" w:cs="Calibri"/>
          <w:sz w:val="24"/>
          <w:szCs w:val="24"/>
        </w:rPr>
      </w:pPr>
      <w:r w:rsidRPr="00547397">
        <w:rPr>
          <w:rFonts w:asciiTheme="minorHAnsi" w:hAnsiTheme="minorHAnsi" w:cs="Calibri"/>
          <w:sz w:val="24"/>
          <w:szCs w:val="24"/>
        </w:rPr>
        <w:t>A.1.3</w:t>
      </w:r>
      <w:r w:rsidR="000D5C8B" w:rsidRPr="00547397">
        <w:rPr>
          <w:rFonts w:asciiTheme="minorHAnsi" w:hAnsiTheme="minorHAnsi" w:cs="Calibri"/>
          <w:sz w:val="24"/>
          <w:szCs w:val="24"/>
        </w:rPr>
        <w:t xml:space="preserve"> </w:t>
      </w:r>
      <w:r w:rsidR="004D66D6" w:rsidRPr="00547397">
        <w:rPr>
          <w:rFonts w:asciiTheme="minorHAnsi" w:hAnsiTheme="minorHAnsi" w:cs="Calibri"/>
          <w:sz w:val="24"/>
          <w:szCs w:val="24"/>
        </w:rPr>
        <w:t xml:space="preserve">Impulso de la I+D+i entre las empresas de la </w:t>
      </w:r>
      <w:proofErr w:type="spellStart"/>
      <w:r w:rsidR="004D66D6" w:rsidRPr="00547397">
        <w:rPr>
          <w:rFonts w:asciiTheme="minorHAnsi" w:hAnsiTheme="minorHAnsi" w:cs="Calibri"/>
          <w:sz w:val="24"/>
          <w:szCs w:val="24"/>
        </w:rPr>
        <w:t>Comunitat</w:t>
      </w:r>
      <w:proofErr w:type="spellEnd"/>
      <w:r w:rsidR="004D66D6" w:rsidRPr="00547397">
        <w:rPr>
          <w:rFonts w:asciiTheme="minorHAnsi" w:hAnsiTheme="minorHAnsi" w:cs="Calibri"/>
          <w:sz w:val="24"/>
          <w:szCs w:val="24"/>
        </w:rPr>
        <w:t xml:space="preserve"> Valenciana, detallando cómo las actuaciones previstas generarán un impacto directo y sostenible en el tejido empresarial.</w:t>
      </w:r>
    </w:p>
    <w:p w14:paraId="4F96EEE6" w14:textId="77777777" w:rsidR="000D5C8B" w:rsidRPr="00547397" w:rsidRDefault="00AC566D" w:rsidP="00666BBE">
      <w:pPr>
        <w:widowControl w:val="0"/>
        <w:numPr>
          <w:ilvl w:val="0"/>
          <w:numId w:val="4"/>
        </w:numPr>
        <w:rPr>
          <w:rFonts w:asciiTheme="minorHAnsi" w:hAnsiTheme="minorHAnsi" w:cs="Calibri"/>
          <w:sz w:val="24"/>
          <w:szCs w:val="24"/>
        </w:rPr>
      </w:pPr>
      <w:r w:rsidRPr="00343DD1">
        <w:rPr>
          <w:rFonts w:asciiTheme="minorHAnsi" w:hAnsiTheme="minorHAnsi" w:cs="Calibri"/>
          <w:sz w:val="24"/>
          <w:szCs w:val="24"/>
        </w:rPr>
        <w:t xml:space="preserve">A.1.4 </w:t>
      </w:r>
      <w:r w:rsidR="000D5C8B">
        <w:rPr>
          <w:rFonts w:asciiTheme="minorHAnsi" w:hAnsiTheme="minorHAnsi" w:cs="Calibri"/>
          <w:sz w:val="24"/>
          <w:szCs w:val="24"/>
        </w:rPr>
        <w:t xml:space="preserve">Interés de los resultados del proyecto desde el punto de vista de reforzar las estructuras de apoyo a la innovación existentes en la </w:t>
      </w:r>
      <w:proofErr w:type="spellStart"/>
      <w:r w:rsidR="000D5C8B">
        <w:rPr>
          <w:rFonts w:asciiTheme="minorHAnsi" w:hAnsiTheme="minorHAnsi" w:cs="Calibri"/>
          <w:sz w:val="24"/>
          <w:szCs w:val="24"/>
        </w:rPr>
        <w:t>Comunitat</w:t>
      </w:r>
      <w:proofErr w:type="spellEnd"/>
      <w:r w:rsidR="000D5C8B">
        <w:rPr>
          <w:rFonts w:asciiTheme="minorHAnsi" w:hAnsiTheme="minorHAnsi" w:cs="Calibri"/>
          <w:sz w:val="24"/>
          <w:szCs w:val="24"/>
        </w:rPr>
        <w:t xml:space="preserve"> Valenciana.</w:t>
      </w:r>
    </w:p>
    <w:p w14:paraId="29091837" w14:textId="5D335CBD" w:rsidR="00782870" w:rsidRPr="00343DD1" w:rsidRDefault="000D5C8B" w:rsidP="00343DD1">
      <w:pPr>
        <w:widowControl w:val="0"/>
        <w:numPr>
          <w:ilvl w:val="0"/>
          <w:numId w:val="8"/>
        </w:numPr>
        <w:rPr>
          <w:rFonts w:asciiTheme="minorHAnsi" w:hAnsiTheme="minorHAnsi"/>
          <w:sz w:val="24"/>
          <w:szCs w:val="24"/>
        </w:rPr>
      </w:pPr>
      <w:r>
        <w:rPr>
          <w:rFonts w:asciiTheme="minorHAnsi" w:hAnsiTheme="minorHAnsi" w:cs="Calibri"/>
          <w:sz w:val="24"/>
          <w:szCs w:val="24"/>
        </w:rPr>
        <w:t xml:space="preserve">A.1.5 </w:t>
      </w:r>
      <w:r w:rsidR="00AC566D" w:rsidRPr="00343DD1">
        <w:rPr>
          <w:rFonts w:asciiTheme="minorHAnsi" w:hAnsiTheme="minorHAnsi" w:cs="Calibri"/>
          <w:sz w:val="24"/>
          <w:szCs w:val="24"/>
        </w:rPr>
        <w:t>Explicar los mecanismos que se utilizarán para extender ampliamente los resultados del proyecto.</w:t>
      </w:r>
      <w:r w:rsidR="00E24FEF">
        <w:rPr>
          <w:rFonts w:asciiTheme="minorHAnsi" w:hAnsiTheme="minorHAnsi" w:cs="Calibri"/>
          <w:sz w:val="24"/>
          <w:szCs w:val="24"/>
        </w:rPr>
        <w:t xml:space="preserve"> Difusión.</w:t>
      </w:r>
    </w:p>
    <w:p w14:paraId="38C4AB93" w14:textId="77777777" w:rsidR="00782870" w:rsidRDefault="00AC566D" w:rsidP="00666BBE">
      <w:pPr>
        <w:widowControl w:val="0"/>
        <w:numPr>
          <w:ilvl w:val="0"/>
          <w:numId w:val="17"/>
        </w:numPr>
        <w:rPr>
          <w:rFonts w:ascii="Calibri" w:hAnsi="Calibri" w:cs="Calibri"/>
          <w:color w:val="657C9C" w:themeColor="text2" w:themeTint="BF"/>
          <w:sz w:val="24"/>
          <w:szCs w:val="24"/>
          <w:lang w:eastAsia="es-ES"/>
        </w:rPr>
      </w:pPr>
      <w:r w:rsidRPr="00782870">
        <w:rPr>
          <w:rFonts w:asciiTheme="minorHAnsi" w:hAnsiTheme="minorHAnsi" w:cs="Calibri"/>
          <w:sz w:val="24"/>
          <w:szCs w:val="24"/>
        </w:rPr>
        <w:t>A.1.</w:t>
      </w:r>
      <w:r w:rsidR="000D5C8B" w:rsidRPr="00782870">
        <w:rPr>
          <w:rFonts w:asciiTheme="minorHAnsi" w:hAnsiTheme="minorHAnsi" w:cs="Calibri"/>
          <w:sz w:val="24"/>
          <w:szCs w:val="24"/>
        </w:rPr>
        <w:t>6</w:t>
      </w:r>
      <w:r w:rsidRPr="00782870">
        <w:rPr>
          <w:rFonts w:asciiTheme="minorHAnsi" w:hAnsiTheme="minorHAnsi" w:cs="Calibri"/>
          <w:sz w:val="24"/>
          <w:szCs w:val="24"/>
        </w:rPr>
        <w:t xml:space="preserve"> </w:t>
      </w:r>
      <w:r w:rsidR="00473F67" w:rsidRPr="00782870">
        <w:rPr>
          <w:rFonts w:asciiTheme="minorHAnsi" w:hAnsiTheme="minorHAnsi" w:cs="Calibri"/>
          <w:sz w:val="24"/>
          <w:szCs w:val="24"/>
        </w:rPr>
        <w:t>Agentes del SVI</w:t>
      </w:r>
      <w:r w:rsidR="002D718E" w:rsidRPr="00782870">
        <w:rPr>
          <w:rFonts w:asciiTheme="minorHAnsi" w:hAnsiTheme="minorHAnsi" w:cs="Calibri"/>
          <w:sz w:val="24"/>
          <w:szCs w:val="24"/>
        </w:rPr>
        <w:t xml:space="preserve"> que participan en el proyecto,</w:t>
      </w:r>
      <w:r w:rsidR="00473F67" w:rsidRPr="00782870">
        <w:rPr>
          <w:rFonts w:asciiTheme="minorHAnsi" w:hAnsiTheme="minorHAnsi" w:cs="Calibri"/>
          <w:sz w:val="24"/>
          <w:szCs w:val="24"/>
        </w:rPr>
        <w:t xml:space="preserve"> contenido y forma de su colaboración.</w:t>
      </w:r>
      <w:r w:rsidR="00782870" w:rsidRPr="00782870">
        <w:rPr>
          <w:rFonts w:asciiTheme="minorHAnsi" w:hAnsiTheme="minorHAnsi" w:cs="Calibri"/>
          <w:sz w:val="24"/>
          <w:szCs w:val="24"/>
        </w:rPr>
        <w:t xml:space="preserve"> </w:t>
      </w:r>
      <w:r w:rsidR="00782870" w:rsidRPr="00666BBE">
        <w:rPr>
          <w:rFonts w:ascii="Calibri" w:hAnsi="Calibri" w:cs="Calibri"/>
          <w:color w:val="000000" w:themeColor="text1"/>
          <w:sz w:val="24"/>
          <w:szCs w:val="24"/>
          <w:lang w:eastAsia="es-ES"/>
        </w:rPr>
        <w:t>Incluir tabla:</w:t>
      </w:r>
    </w:p>
    <w:p w14:paraId="23F71B8F" w14:textId="77777777" w:rsidR="00C97860" w:rsidRDefault="00C97860" w:rsidP="00C97860">
      <w:pPr>
        <w:widowControl w:val="0"/>
        <w:rPr>
          <w:rFonts w:ascii="Calibri" w:hAnsi="Calibri" w:cs="Calibri"/>
          <w:color w:val="657C9C" w:themeColor="text2" w:themeTint="BF"/>
          <w:sz w:val="24"/>
          <w:szCs w:val="24"/>
          <w:lang w:eastAsia="es-ES"/>
        </w:rPr>
      </w:pPr>
    </w:p>
    <w:tbl>
      <w:tblPr>
        <w:tblW w:w="9623" w:type="dxa"/>
        <w:jc w:val="center"/>
        <w:tblLayout w:type="fixed"/>
        <w:tblLook w:val="0000" w:firstRow="0" w:lastRow="0" w:firstColumn="0" w:lastColumn="0" w:noHBand="0" w:noVBand="0"/>
      </w:tblPr>
      <w:tblGrid>
        <w:gridCol w:w="1129"/>
        <w:gridCol w:w="3922"/>
        <w:gridCol w:w="1304"/>
        <w:gridCol w:w="1634"/>
        <w:gridCol w:w="1634"/>
      </w:tblGrid>
      <w:tr w:rsidR="00C97860" w:rsidRPr="00343DD1" w14:paraId="530B9AF5" w14:textId="77777777" w:rsidTr="00666BBE">
        <w:trPr>
          <w:jc w:val="center"/>
        </w:trPr>
        <w:tc>
          <w:tcPr>
            <w:tcW w:w="1129" w:type="dxa"/>
            <w:tcBorders>
              <w:top w:val="single" w:sz="4" w:space="0" w:color="auto"/>
              <w:left w:val="single" w:sz="4" w:space="0" w:color="auto"/>
              <w:bottom w:val="single" w:sz="4" w:space="0" w:color="000000"/>
            </w:tcBorders>
            <w:shd w:val="clear" w:color="auto" w:fill="F4B083" w:themeFill="accent2" w:themeFillTint="99"/>
            <w:vAlign w:val="center"/>
          </w:tcPr>
          <w:p w14:paraId="0383A186" w14:textId="4A5326C4" w:rsidR="00C97860" w:rsidRPr="00666BBE" w:rsidRDefault="00C97860" w:rsidP="00C97860">
            <w:pPr>
              <w:rPr>
                <w:rFonts w:asciiTheme="minorHAnsi" w:hAnsiTheme="minorHAnsi"/>
              </w:rPr>
            </w:pPr>
            <w:r w:rsidRPr="00666BBE">
              <w:rPr>
                <w:rFonts w:asciiTheme="minorHAnsi" w:hAnsiTheme="minorHAnsi" w:cs="Calibri"/>
                <w:iCs/>
              </w:rPr>
              <w:t>Agente</w:t>
            </w:r>
          </w:p>
        </w:tc>
        <w:tc>
          <w:tcPr>
            <w:tcW w:w="3922" w:type="dxa"/>
            <w:tcBorders>
              <w:top w:val="single" w:sz="4" w:space="0" w:color="auto"/>
              <w:left w:val="single" w:sz="4" w:space="0" w:color="000000"/>
              <w:bottom w:val="single" w:sz="4" w:space="0" w:color="000000"/>
            </w:tcBorders>
            <w:shd w:val="clear" w:color="auto" w:fill="F4B083" w:themeFill="accent2" w:themeFillTint="99"/>
            <w:vAlign w:val="center"/>
          </w:tcPr>
          <w:p w14:paraId="6BD834AB" w14:textId="7303126E" w:rsidR="00C97860" w:rsidRPr="00666BBE" w:rsidRDefault="00C97860" w:rsidP="00C97860">
            <w:pPr>
              <w:rPr>
                <w:rFonts w:asciiTheme="minorHAnsi" w:hAnsiTheme="minorHAnsi"/>
              </w:rPr>
            </w:pPr>
            <w:r w:rsidRPr="00666BBE">
              <w:rPr>
                <w:rFonts w:asciiTheme="minorHAnsi" w:hAnsiTheme="minorHAnsi" w:cs="Calibri"/>
                <w:iCs/>
              </w:rPr>
              <w:t>Tipología SVI</w:t>
            </w:r>
          </w:p>
        </w:tc>
        <w:tc>
          <w:tcPr>
            <w:tcW w:w="1304" w:type="dxa"/>
            <w:tcBorders>
              <w:top w:val="single" w:sz="4" w:space="0" w:color="auto"/>
              <w:left w:val="single" w:sz="4" w:space="0" w:color="000000"/>
              <w:bottom w:val="single" w:sz="4" w:space="0" w:color="000000"/>
            </w:tcBorders>
            <w:shd w:val="clear" w:color="auto" w:fill="F4B083" w:themeFill="accent2" w:themeFillTint="99"/>
            <w:vAlign w:val="center"/>
          </w:tcPr>
          <w:p w14:paraId="60697DA7" w14:textId="57E6EF02" w:rsidR="00C97860" w:rsidRPr="00666BBE" w:rsidRDefault="00C97860" w:rsidP="00C97860">
            <w:pPr>
              <w:jc w:val="center"/>
              <w:rPr>
                <w:rFonts w:asciiTheme="minorHAnsi" w:hAnsiTheme="minorHAnsi"/>
              </w:rPr>
            </w:pPr>
            <w:r w:rsidRPr="00666BBE">
              <w:rPr>
                <w:rFonts w:asciiTheme="minorHAnsi" w:hAnsiTheme="minorHAnsi" w:cs="Calibri"/>
                <w:iCs/>
              </w:rPr>
              <w:t>Rol</w:t>
            </w:r>
          </w:p>
        </w:tc>
        <w:tc>
          <w:tcPr>
            <w:tcW w:w="1634" w:type="dxa"/>
            <w:tcBorders>
              <w:top w:val="single" w:sz="4" w:space="0" w:color="auto"/>
              <w:left w:val="single" w:sz="4" w:space="0" w:color="000000"/>
              <w:bottom w:val="single" w:sz="4" w:space="0" w:color="000000"/>
              <w:right w:val="single" w:sz="4" w:space="0" w:color="auto"/>
            </w:tcBorders>
            <w:shd w:val="clear" w:color="auto" w:fill="F4B083" w:themeFill="accent2" w:themeFillTint="99"/>
            <w:vAlign w:val="center"/>
          </w:tcPr>
          <w:p w14:paraId="4A06617C" w14:textId="516C130A" w:rsidR="00C97860" w:rsidRPr="00666BBE" w:rsidRDefault="00C97860" w:rsidP="00C97860">
            <w:pPr>
              <w:jc w:val="center"/>
              <w:rPr>
                <w:rFonts w:asciiTheme="minorHAnsi" w:hAnsiTheme="minorHAnsi"/>
              </w:rPr>
            </w:pPr>
            <w:r w:rsidRPr="00666BBE">
              <w:rPr>
                <w:rFonts w:asciiTheme="minorHAnsi" w:hAnsiTheme="minorHAnsi" w:cs="Calibri"/>
                <w:iCs/>
              </w:rPr>
              <w:t>Actividades</w:t>
            </w:r>
          </w:p>
        </w:tc>
        <w:tc>
          <w:tcPr>
            <w:tcW w:w="1634" w:type="dxa"/>
            <w:tcBorders>
              <w:top w:val="single" w:sz="4" w:space="0" w:color="auto"/>
              <w:left w:val="single" w:sz="4" w:space="0" w:color="000000"/>
              <w:bottom w:val="single" w:sz="4" w:space="0" w:color="000000"/>
              <w:right w:val="single" w:sz="4" w:space="0" w:color="auto"/>
            </w:tcBorders>
            <w:shd w:val="clear" w:color="auto" w:fill="F4B083" w:themeFill="accent2" w:themeFillTint="99"/>
            <w:vAlign w:val="center"/>
          </w:tcPr>
          <w:p w14:paraId="71D6A883" w14:textId="3A235561" w:rsidR="00C97860" w:rsidRPr="00666BBE" w:rsidRDefault="00C97860" w:rsidP="00C97860">
            <w:pPr>
              <w:jc w:val="center"/>
              <w:rPr>
                <w:rFonts w:asciiTheme="minorHAnsi" w:hAnsiTheme="minorHAnsi" w:cs="Calibri"/>
                <w:iCs/>
              </w:rPr>
            </w:pPr>
            <w:r w:rsidRPr="00666BBE">
              <w:rPr>
                <w:rFonts w:asciiTheme="minorHAnsi" w:hAnsiTheme="minorHAnsi" w:cs="Calibri"/>
                <w:iCs/>
              </w:rPr>
              <w:t>Evidencia</w:t>
            </w:r>
          </w:p>
        </w:tc>
      </w:tr>
      <w:tr w:rsidR="00C97860" w:rsidRPr="00343DD1" w14:paraId="5473FD9B" w14:textId="77777777" w:rsidTr="00666BBE">
        <w:trPr>
          <w:trHeight w:val="341"/>
          <w:jc w:val="center"/>
        </w:trPr>
        <w:tc>
          <w:tcPr>
            <w:tcW w:w="1129" w:type="dxa"/>
            <w:tcBorders>
              <w:top w:val="single" w:sz="4" w:space="0" w:color="000000"/>
              <w:left w:val="single" w:sz="4" w:space="0" w:color="auto"/>
              <w:bottom w:val="single" w:sz="4" w:space="0" w:color="000000"/>
            </w:tcBorders>
            <w:shd w:val="clear" w:color="auto" w:fill="EDEDED"/>
          </w:tcPr>
          <w:p w14:paraId="7F447C19" w14:textId="77777777" w:rsidR="00C97860" w:rsidRPr="00666BBE" w:rsidRDefault="00C97860" w:rsidP="000F6602">
            <w:pPr>
              <w:rPr>
                <w:rFonts w:asciiTheme="minorHAnsi" w:hAnsiTheme="minorHAnsi"/>
              </w:rPr>
            </w:pPr>
          </w:p>
        </w:tc>
        <w:tc>
          <w:tcPr>
            <w:tcW w:w="3922" w:type="dxa"/>
            <w:tcBorders>
              <w:top w:val="single" w:sz="4" w:space="0" w:color="000000"/>
              <w:left w:val="single" w:sz="4" w:space="0" w:color="000000"/>
              <w:bottom w:val="single" w:sz="4" w:space="0" w:color="000000"/>
            </w:tcBorders>
            <w:shd w:val="clear" w:color="auto" w:fill="EDEDED"/>
          </w:tcPr>
          <w:p w14:paraId="0159B5C9" w14:textId="203CAF37" w:rsidR="00C97860" w:rsidRPr="00666BBE" w:rsidRDefault="00C97860" w:rsidP="000F6602">
            <w:pPr>
              <w:rPr>
                <w:rFonts w:asciiTheme="minorHAnsi" w:hAnsiTheme="minorHAnsi"/>
              </w:rPr>
            </w:pPr>
          </w:p>
        </w:tc>
        <w:tc>
          <w:tcPr>
            <w:tcW w:w="1304" w:type="dxa"/>
            <w:tcBorders>
              <w:top w:val="single" w:sz="4" w:space="0" w:color="000000"/>
              <w:left w:val="single" w:sz="4" w:space="0" w:color="000000"/>
              <w:bottom w:val="single" w:sz="4" w:space="0" w:color="000000"/>
            </w:tcBorders>
            <w:shd w:val="clear" w:color="auto" w:fill="EDEDED"/>
          </w:tcPr>
          <w:p w14:paraId="699F864E" w14:textId="77777777" w:rsidR="00C97860" w:rsidRPr="00666BBE" w:rsidRDefault="00C97860" w:rsidP="000F6602">
            <w:pPr>
              <w:jc w:val="center"/>
              <w:rPr>
                <w:rFonts w:asciiTheme="minorHAnsi" w:hAnsiTheme="minorHAnsi"/>
              </w:rPr>
            </w:pPr>
          </w:p>
        </w:tc>
        <w:tc>
          <w:tcPr>
            <w:tcW w:w="1634" w:type="dxa"/>
            <w:tcBorders>
              <w:top w:val="single" w:sz="4" w:space="0" w:color="000000"/>
              <w:left w:val="single" w:sz="4" w:space="0" w:color="000000"/>
              <w:bottom w:val="single" w:sz="4" w:space="0" w:color="000000"/>
              <w:right w:val="single" w:sz="4" w:space="0" w:color="auto"/>
            </w:tcBorders>
            <w:shd w:val="clear" w:color="auto" w:fill="EDEDED"/>
          </w:tcPr>
          <w:p w14:paraId="27F05793" w14:textId="77777777" w:rsidR="00C97860" w:rsidRPr="00666BBE" w:rsidRDefault="00C97860" w:rsidP="000F6602">
            <w:pPr>
              <w:jc w:val="center"/>
              <w:rPr>
                <w:rFonts w:asciiTheme="minorHAnsi" w:hAnsiTheme="minorHAnsi"/>
              </w:rPr>
            </w:pPr>
          </w:p>
        </w:tc>
        <w:tc>
          <w:tcPr>
            <w:tcW w:w="1634" w:type="dxa"/>
            <w:tcBorders>
              <w:top w:val="single" w:sz="4" w:space="0" w:color="000000"/>
              <w:left w:val="single" w:sz="4" w:space="0" w:color="000000"/>
              <w:bottom w:val="single" w:sz="4" w:space="0" w:color="000000"/>
              <w:right w:val="single" w:sz="4" w:space="0" w:color="auto"/>
            </w:tcBorders>
            <w:shd w:val="clear" w:color="auto" w:fill="EDEDED"/>
          </w:tcPr>
          <w:p w14:paraId="4A5C5D4C" w14:textId="77777777" w:rsidR="00C97860" w:rsidRPr="00666BBE" w:rsidRDefault="00C97860" w:rsidP="000F6602">
            <w:pPr>
              <w:jc w:val="center"/>
              <w:rPr>
                <w:rFonts w:asciiTheme="minorHAnsi" w:hAnsiTheme="minorHAnsi" w:cs="Calibri"/>
                <w:i/>
                <w:iCs/>
              </w:rPr>
            </w:pPr>
          </w:p>
        </w:tc>
      </w:tr>
      <w:tr w:rsidR="00C97860" w:rsidRPr="00343DD1" w14:paraId="11CD7568" w14:textId="77777777" w:rsidTr="00666BBE">
        <w:trPr>
          <w:trHeight w:val="449"/>
          <w:jc w:val="center"/>
        </w:trPr>
        <w:tc>
          <w:tcPr>
            <w:tcW w:w="1129" w:type="dxa"/>
            <w:tcBorders>
              <w:top w:val="single" w:sz="4" w:space="0" w:color="000000"/>
              <w:left w:val="single" w:sz="4" w:space="0" w:color="auto"/>
              <w:bottom w:val="single" w:sz="4" w:space="0" w:color="000000"/>
            </w:tcBorders>
          </w:tcPr>
          <w:p w14:paraId="00D50AB7" w14:textId="77777777" w:rsidR="00C97860" w:rsidRPr="00343DD1" w:rsidRDefault="00C97860" w:rsidP="000F6602">
            <w:pPr>
              <w:rPr>
                <w:rFonts w:asciiTheme="minorHAnsi" w:hAnsiTheme="minorHAnsi"/>
                <w:sz w:val="24"/>
                <w:szCs w:val="24"/>
              </w:rPr>
            </w:pPr>
          </w:p>
        </w:tc>
        <w:tc>
          <w:tcPr>
            <w:tcW w:w="3922" w:type="dxa"/>
            <w:tcBorders>
              <w:top w:val="single" w:sz="4" w:space="0" w:color="000000"/>
              <w:left w:val="single" w:sz="4" w:space="0" w:color="000000"/>
              <w:bottom w:val="single" w:sz="4" w:space="0" w:color="000000"/>
            </w:tcBorders>
          </w:tcPr>
          <w:p w14:paraId="0808B513" w14:textId="77777777" w:rsidR="00C97860" w:rsidRPr="00343DD1" w:rsidRDefault="00C97860" w:rsidP="000F6602">
            <w:pPr>
              <w:snapToGrid w:val="0"/>
              <w:rPr>
                <w:rFonts w:asciiTheme="minorHAnsi" w:hAnsiTheme="minorHAnsi" w:cs="Calibri"/>
                <w:i/>
                <w:iCs/>
                <w:sz w:val="24"/>
                <w:szCs w:val="24"/>
              </w:rPr>
            </w:pPr>
          </w:p>
        </w:tc>
        <w:tc>
          <w:tcPr>
            <w:tcW w:w="1304" w:type="dxa"/>
            <w:tcBorders>
              <w:top w:val="single" w:sz="4" w:space="0" w:color="000000"/>
              <w:left w:val="single" w:sz="4" w:space="0" w:color="000000"/>
              <w:bottom w:val="single" w:sz="4" w:space="0" w:color="000000"/>
            </w:tcBorders>
          </w:tcPr>
          <w:p w14:paraId="51173BEC" w14:textId="77777777" w:rsidR="00C97860" w:rsidRPr="00343DD1" w:rsidRDefault="00C9786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tcPr>
          <w:p w14:paraId="03629D8C" w14:textId="77777777" w:rsidR="00C97860" w:rsidRPr="00343DD1" w:rsidRDefault="00C9786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tcPr>
          <w:p w14:paraId="7942C6B1" w14:textId="77777777" w:rsidR="00C97860" w:rsidRPr="00343DD1" w:rsidRDefault="00C97860" w:rsidP="000F6602">
            <w:pPr>
              <w:snapToGrid w:val="0"/>
              <w:jc w:val="center"/>
              <w:rPr>
                <w:rFonts w:asciiTheme="minorHAnsi" w:hAnsiTheme="minorHAnsi" w:cs="Calibri"/>
                <w:i/>
                <w:iCs/>
                <w:sz w:val="24"/>
                <w:szCs w:val="24"/>
              </w:rPr>
            </w:pPr>
          </w:p>
        </w:tc>
      </w:tr>
      <w:tr w:rsidR="00CA5E50" w:rsidRPr="00343DD1" w14:paraId="5E1EA16E" w14:textId="77777777" w:rsidTr="00666BBE">
        <w:trPr>
          <w:trHeight w:val="449"/>
          <w:jc w:val="center"/>
        </w:trPr>
        <w:tc>
          <w:tcPr>
            <w:tcW w:w="1129" w:type="dxa"/>
            <w:tcBorders>
              <w:top w:val="single" w:sz="4" w:space="0" w:color="000000"/>
              <w:left w:val="single" w:sz="4" w:space="0" w:color="auto"/>
              <w:bottom w:val="single" w:sz="4" w:space="0" w:color="000000"/>
            </w:tcBorders>
            <w:shd w:val="clear" w:color="auto" w:fill="E7E6E6" w:themeFill="background2"/>
          </w:tcPr>
          <w:p w14:paraId="53EF6A87" w14:textId="77777777" w:rsidR="00CA5E50" w:rsidRPr="00343DD1" w:rsidRDefault="00CA5E50" w:rsidP="000F6602">
            <w:pPr>
              <w:rPr>
                <w:rFonts w:asciiTheme="minorHAnsi" w:hAnsiTheme="minorHAnsi"/>
                <w:sz w:val="24"/>
                <w:szCs w:val="24"/>
              </w:rPr>
            </w:pPr>
          </w:p>
        </w:tc>
        <w:tc>
          <w:tcPr>
            <w:tcW w:w="3922" w:type="dxa"/>
            <w:tcBorders>
              <w:top w:val="single" w:sz="4" w:space="0" w:color="000000"/>
              <w:left w:val="single" w:sz="4" w:space="0" w:color="000000"/>
              <w:bottom w:val="single" w:sz="4" w:space="0" w:color="000000"/>
            </w:tcBorders>
            <w:shd w:val="clear" w:color="auto" w:fill="E7E6E6" w:themeFill="background2"/>
          </w:tcPr>
          <w:p w14:paraId="22D6940A" w14:textId="77777777" w:rsidR="00CA5E50" w:rsidRPr="00343DD1" w:rsidRDefault="00CA5E50" w:rsidP="000F6602">
            <w:pPr>
              <w:snapToGrid w:val="0"/>
              <w:rPr>
                <w:rFonts w:asciiTheme="minorHAnsi" w:hAnsiTheme="minorHAnsi" w:cs="Calibri"/>
                <w:i/>
                <w:iCs/>
                <w:sz w:val="24"/>
                <w:szCs w:val="24"/>
              </w:rPr>
            </w:pPr>
          </w:p>
        </w:tc>
        <w:tc>
          <w:tcPr>
            <w:tcW w:w="1304" w:type="dxa"/>
            <w:tcBorders>
              <w:top w:val="single" w:sz="4" w:space="0" w:color="000000"/>
              <w:left w:val="single" w:sz="4" w:space="0" w:color="000000"/>
              <w:bottom w:val="single" w:sz="4" w:space="0" w:color="000000"/>
            </w:tcBorders>
            <w:shd w:val="clear" w:color="auto" w:fill="E7E6E6" w:themeFill="background2"/>
          </w:tcPr>
          <w:p w14:paraId="1CFA09B1" w14:textId="77777777" w:rsidR="00CA5E50" w:rsidRPr="00343DD1" w:rsidRDefault="00CA5E5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shd w:val="clear" w:color="auto" w:fill="E7E6E6" w:themeFill="background2"/>
          </w:tcPr>
          <w:p w14:paraId="3F529EC5" w14:textId="77777777" w:rsidR="00CA5E50" w:rsidRPr="00343DD1" w:rsidRDefault="00CA5E5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shd w:val="clear" w:color="auto" w:fill="E7E6E6" w:themeFill="background2"/>
          </w:tcPr>
          <w:p w14:paraId="5FA1D2BE" w14:textId="77777777" w:rsidR="00CA5E50" w:rsidRPr="00343DD1" w:rsidRDefault="00CA5E50" w:rsidP="000F6602">
            <w:pPr>
              <w:snapToGrid w:val="0"/>
              <w:jc w:val="center"/>
              <w:rPr>
                <w:rFonts w:asciiTheme="minorHAnsi" w:hAnsiTheme="minorHAnsi" w:cs="Calibri"/>
                <w:i/>
                <w:iCs/>
                <w:sz w:val="24"/>
                <w:szCs w:val="24"/>
              </w:rPr>
            </w:pPr>
          </w:p>
        </w:tc>
      </w:tr>
    </w:tbl>
    <w:p w14:paraId="54C0D270" w14:textId="77777777" w:rsidR="00C97860" w:rsidRDefault="00C97860" w:rsidP="00C97860">
      <w:pPr>
        <w:widowControl w:val="0"/>
        <w:rPr>
          <w:rFonts w:ascii="Calibri" w:hAnsi="Calibri" w:cs="Calibri"/>
          <w:color w:val="657C9C" w:themeColor="text2" w:themeTint="BF"/>
          <w:sz w:val="24"/>
          <w:szCs w:val="24"/>
          <w:lang w:eastAsia="es-ES"/>
        </w:rPr>
      </w:pPr>
    </w:p>
    <w:p w14:paraId="280FD8F8" w14:textId="16799B6D" w:rsidR="004526E7" w:rsidRDefault="000D5C8B" w:rsidP="00E2612D">
      <w:pPr>
        <w:widowControl w:val="0"/>
        <w:numPr>
          <w:ilvl w:val="0"/>
          <w:numId w:val="8"/>
        </w:numPr>
        <w:rPr>
          <w:rFonts w:ascii="Calibri" w:hAnsi="Calibri" w:cs="Calibri"/>
          <w:color w:val="000000" w:themeColor="text1"/>
          <w:sz w:val="24"/>
          <w:szCs w:val="24"/>
          <w:lang w:eastAsia="es-ES"/>
        </w:rPr>
      </w:pPr>
      <w:r>
        <w:rPr>
          <w:rFonts w:asciiTheme="minorHAnsi" w:eastAsia="Symbol" w:hAnsiTheme="minorHAnsi" w:cs="Calibri"/>
          <w:sz w:val="24"/>
          <w:szCs w:val="24"/>
        </w:rPr>
        <w:t>A.1.7</w:t>
      </w:r>
      <w:r w:rsidR="00AC566D" w:rsidRPr="00343DD1">
        <w:rPr>
          <w:rFonts w:asciiTheme="minorHAnsi" w:eastAsia="Symbol" w:hAnsiTheme="minorHAnsi" w:cs="Calibri"/>
          <w:sz w:val="24"/>
          <w:szCs w:val="24"/>
        </w:rPr>
        <w:t xml:space="preserve"> Relación con los retos y soluciones identificados por el Comité Estratégico de innovación (CEI) de la AVI</w:t>
      </w:r>
      <w:r w:rsidR="002C54BD">
        <w:rPr>
          <w:rFonts w:asciiTheme="minorHAnsi" w:eastAsia="Symbol" w:hAnsiTheme="minorHAnsi" w:cs="Calibri"/>
          <w:sz w:val="24"/>
          <w:szCs w:val="24"/>
        </w:rPr>
        <w:t xml:space="preserve"> </w:t>
      </w:r>
      <w:bookmarkStart w:id="13" w:name="_Hlk197421257"/>
      <w:bookmarkStart w:id="14" w:name="_Hlk197414529"/>
      <w:r w:rsidR="002C54BD" w:rsidRPr="002C54BD">
        <w:rPr>
          <w:rFonts w:ascii="Calibri" w:eastAsia="Symbol" w:hAnsi="Calibri" w:cs="Calibri"/>
          <w:i/>
          <w:iCs/>
          <w:color w:val="000000"/>
          <w:sz w:val="24"/>
          <w:szCs w:val="24"/>
        </w:rPr>
        <w:t xml:space="preserve">(Información de los </w:t>
      </w:r>
      <w:proofErr w:type="spellStart"/>
      <w:r w:rsidR="002C54BD" w:rsidRPr="002C54BD">
        <w:rPr>
          <w:rFonts w:ascii="Calibri" w:eastAsia="Symbol" w:hAnsi="Calibri" w:cs="Calibri"/>
          <w:i/>
          <w:iCs/>
          <w:color w:val="000000"/>
          <w:sz w:val="24"/>
          <w:szCs w:val="24"/>
        </w:rPr>
        <w:t>CEIs</w:t>
      </w:r>
      <w:proofErr w:type="spellEnd"/>
      <w:r w:rsidR="002C54BD" w:rsidRPr="002C54BD">
        <w:rPr>
          <w:rFonts w:ascii="Calibri" w:eastAsia="Symbol" w:hAnsi="Calibri" w:cs="Calibri"/>
          <w:i/>
          <w:iCs/>
          <w:color w:val="000000"/>
          <w:sz w:val="24"/>
          <w:szCs w:val="24"/>
        </w:rPr>
        <w:t xml:space="preserve"> en web de la AVI</w:t>
      </w:r>
      <w:bookmarkEnd w:id="13"/>
      <w:proofErr w:type="gramStart"/>
      <w:r w:rsidR="002C54BD" w:rsidRPr="002C54BD">
        <w:rPr>
          <w:rFonts w:ascii="Calibri" w:eastAsia="Symbol" w:hAnsi="Calibri" w:cs="Calibri"/>
          <w:i/>
          <w:iCs/>
          <w:color w:val="000000"/>
          <w:sz w:val="24"/>
          <w:szCs w:val="24"/>
        </w:rPr>
        <w:t>)</w:t>
      </w:r>
      <w:r w:rsidR="00AC566D" w:rsidRPr="002C54BD">
        <w:rPr>
          <w:rFonts w:asciiTheme="minorHAnsi" w:eastAsia="Symbol" w:hAnsiTheme="minorHAnsi" w:cs="Calibri"/>
          <w:i/>
          <w:iCs/>
          <w:sz w:val="24"/>
          <w:szCs w:val="24"/>
        </w:rPr>
        <w:t>.</w:t>
      </w:r>
      <w:bookmarkEnd w:id="14"/>
      <w:r w:rsidR="004526E7" w:rsidRPr="00666BBE">
        <w:rPr>
          <w:rFonts w:ascii="Calibri" w:hAnsi="Calibri" w:cs="Calibri"/>
          <w:color w:val="000000" w:themeColor="text1"/>
          <w:sz w:val="24"/>
          <w:szCs w:val="24"/>
          <w:lang w:eastAsia="es-ES"/>
        </w:rPr>
        <w:t>Crear</w:t>
      </w:r>
      <w:proofErr w:type="gramEnd"/>
      <w:r w:rsidR="004526E7" w:rsidRPr="00666BBE">
        <w:rPr>
          <w:rFonts w:ascii="Calibri" w:hAnsi="Calibri" w:cs="Calibri"/>
          <w:color w:val="000000" w:themeColor="text1"/>
          <w:sz w:val="24"/>
          <w:szCs w:val="24"/>
          <w:lang w:eastAsia="es-ES"/>
        </w:rPr>
        <w:t xml:space="preserve"> tabla:</w:t>
      </w:r>
    </w:p>
    <w:tbl>
      <w:tblPr>
        <w:tblW w:w="9623" w:type="dxa"/>
        <w:jc w:val="center"/>
        <w:tblLayout w:type="fixed"/>
        <w:tblLook w:val="0000" w:firstRow="0" w:lastRow="0" w:firstColumn="0" w:lastColumn="0" w:noHBand="0" w:noVBand="0"/>
      </w:tblPr>
      <w:tblGrid>
        <w:gridCol w:w="1129"/>
        <w:gridCol w:w="2127"/>
        <w:gridCol w:w="3099"/>
        <w:gridCol w:w="1634"/>
        <w:gridCol w:w="1634"/>
      </w:tblGrid>
      <w:tr w:rsidR="00C97860" w:rsidRPr="00343DD1" w14:paraId="49F95364" w14:textId="77777777" w:rsidTr="00666BBE">
        <w:trPr>
          <w:jc w:val="center"/>
        </w:trPr>
        <w:tc>
          <w:tcPr>
            <w:tcW w:w="1129" w:type="dxa"/>
            <w:tcBorders>
              <w:top w:val="single" w:sz="4" w:space="0" w:color="auto"/>
              <w:left w:val="single" w:sz="4" w:space="0" w:color="auto"/>
              <w:bottom w:val="single" w:sz="4" w:space="0" w:color="000000"/>
            </w:tcBorders>
            <w:shd w:val="clear" w:color="auto" w:fill="F4B083" w:themeFill="accent2" w:themeFillTint="99"/>
          </w:tcPr>
          <w:p w14:paraId="2597C4D3" w14:textId="2355EC4C" w:rsidR="00C97860" w:rsidRPr="00666BBE" w:rsidRDefault="00C97860" w:rsidP="00C97860">
            <w:pPr>
              <w:rPr>
                <w:rFonts w:ascii="Calibri" w:hAnsi="Calibri" w:cs="Calibri"/>
              </w:rPr>
            </w:pPr>
            <w:r w:rsidRPr="00666BBE">
              <w:rPr>
                <w:rFonts w:ascii="Calibri" w:hAnsi="Calibri" w:cs="Calibri"/>
              </w:rPr>
              <w:t>Reto CEI</w:t>
            </w:r>
          </w:p>
        </w:tc>
        <w:tc>
          <w:tcPr>
            <w:tcW w:w="2127" w:type="dxa"/>
            <w:tcBorders>
              <w:top w:val="single" w:sz="4" w:space="0" w:color="auto"/>
              <w:left w:val="single" w:sz="4" w:space="0" w:color="000000"/>
              <w:bottom w:val="single" w:sz="4" w:space="0" w:color="000000"/>
            </w:tcBorders>
            <w:shd w:val="clear" w:color="auto" w:fill="F4B083" w:themeFill="accent2" w:themeFillTint="99"/>
          </w:tcPr>
          <w:p w14:paraId="4A668B86" w14:textId="48937D2A" w:rsidR="00C97860" w:rsidRPr="00666BBE" w:rsidRDefault="00C97860" w:rsidP="00C97860">
            <w:pPr>
              <w:rPr>
                <w:rFonts w:ascii="Calibri" w:hAnsi="Calibri" w:cs="Calibri"/>
              </w:rPr>
            </w:pPr>
            <w:r w:rsidRPr="00666BBE">
              <w:rPr>
                <w:rFonts w:ascii="Calibri" w:hAnsi="Calibri" w:cs="Calibri"/>
              </w:rPr>
              <w:t>Solución CEI</w:t>
            </w:r>
          </w:p>
        </w:tc>
        <w:tc>
          <w:tcPr>
            <w:tcW w:w="3099" w:type="dxa"/>
            <w:tcBorders>
              <w:top w:val="single" w:sz="4" w:space="0" w:color="auto"/>
              <w:left w:val="single" w:sz="4" w:space="0" w:color="000000"/>
              <w:bottom w:val="single" w:sz="4" w:space="0" w:color="000000"/>
            </w:tcBorders>
            <w:shd w:val="clear" w:color="auto" w:fill="F4B083" w:themeFill="accent2" w:themeFillTint="99"/>
          </w:tcPr>
          <w:p w14:paraId="5B036859" w14:textId="6934B6CA" w:rsidR="00C97860" w:rsidRPr="00666BBE" w:rsidRDefault="00C97860" w:rsidP="00C97860">
            <w:pPr>
              <w:jc w:val="center"/>
              <w:rPr>
                <w:rFonts w:ascii="Calibri" w:hAnsi="Calibri" w:cs="Calibri"/>
              </w:rPr>
            </w:pPr>
            <w:r w:rsidRPr="00666BBE">
              <w:rPr>
                <w:rFonts w:ascii="Calibri" w:hAnsi="Calibri" w:cs="Calibri"/>
              </w:rPr>
              <w:t>Actividad asociada</w:t>
            </w:r>
          </w:p>
        </w:tc>
        <w:tc>
          <w:tcPr>
            <w:tcW w:w="1634" w:type="dxa"/>
            <w:tcBorders>
              <w:top w:val="single" w:sz="4" w:space="0" w:color="auto"/>
              <w:left w:val="single" w:sz="4" w:space="0" w:color="000000"/>
              <w:bottom w:val="single" w:sz="4" w:space="0" w:color="000000"/>
              <w:right w:val="single" w:sz="4" w:space="0" w:color="auto"/>
            </w:tcBorders>
            <w:shd w:val="clear" w:color="auto" w:fill="F4B083" w:themeFill="accent2" w:themeFillTint="99"/>
          </w:tcPr>
          <w:p w14:paraId="2CC701EA" w14:textId="30E0B0F2" w:rsidR="00C97860" w:rsidRPr="00666BBE" w:rsidRDefault="00C97860" w:rsidP="00C97860">
            <w:pPr>
              <w:jc w:val="center"/>
              <w:rPr>
                <w:rFonts w:ascii="Calibri" w:hAnsi="Calibri" w:cs="Calibri"/>
              </w:rPr>
            </w:pPr>
            <w:r w:rsidRPr="00666BBE">
              <w:rPr>
                <w:rFonts w:ascii="Calibri" w:hAnsi="Calibri" w:cs="Calibri"/>
              </w:rPr>
              <w:t>Indicador</w:t>
            </w:r>
          </w:p>
        </w:tc>
        <w:tc>
          <w:tcPr>
            <w:tcW w:w="1634" w:type="dxa"/>
            <w:tcBorders>
              <w:top w:val="single" w:sz="4" w:space="0" w:color="auto"/>
              <w:left w:val="single" w:sz="4" w:space="0" w:color="000000"/>
              <w:bottom w:val="single" w:sz="4" w:space="0" w:color="000000"/>
              <w:right w:val="single" w:sz="4" w:space="0" w:color="auto"/>
            </w:tcBorders>
            <w:shd w:val="clear" w:color="auto" w:fill="F4B083" w:themeFill="accent2" w:themeFillTint="99"/>
          </w:tcPr>
          <w:p w14:paraId="69A130D7" w14:textId="58C075C0" w:rsidR="00C97860" w:rsidRPr="00666BBE" w:rsidRDefault="00C97860" w:rsidP="00C97860">
            <w:pPr>
              <w:jc w:val="center"/>
              <w:rPr>
                <w:rFonts w:ascii="Calibri" w:hAnsi="Calibri" w:cs="Calibri"/>
                <w:iCs/>
              </w:rPr>
            </w:pPr>
            <w:r w:rsidRPr="00666BBE">
              <w:rPr>
                <w:rFonts w:ascii="Calibri" w:hAnsi="Calibri" w:cs="Calibri"/>
              </w:rPr>
              <w:t>Tipo de impacto</w:t>
            </w:r>
          </w:p>
        </w:tc>
      </w:tr>
      <w:tr w:rsidR="00C97860" w:rsidRPr="00343DD1" w14:paraId="7656FA03" w14:textId="77777777" w:rsidTr="00666BBE">
        <w:trPr>
          <w:trHeight w:val="341"/>
          <w:jc w:val="center"/>
        </w:trPr>
        <w:tc>
          <w:tcPr>
            <w:tcW w:w="1129" w:type="dxa"/>
            <w:tcBorders>
              <w:top w:val="single" w:sz="4" w:space="0" w:color="000000"/>
              <w:left w:val="single" w:sz="4" w:space="0" w:color="auto"/>
              <w:bottom w:val="single" w:sz="4" w:space="0" w:color="000000"/>
            </w:tcBorders>
            <w:shd w:val="clear" w:color="auto" w:fill="EDEDED"/>
          </w:tcPr>
          <w:p w14:paraId="70F72ED1" w14:textId="77777777" w:rsidR="00C97860" w:rsidRPr="00666BBE" w:rsidRDefault="00C97860" w:rsidP="000F6602">
            <w:pPr>
              <w:rPr>
                <w:rFonts w:asciiTheme="minorHAnsi" w:hAnsiTheme="minorHAnsi"/>
              </w:rPr>
            </w:pPr>
          </w:p>
        </w:tc>
        <w:tc>
          <w:tcPr>
            <w:tcW w:w="2127" w:type="dxa"/>
            <w:tcBorders>
              <w:top w:val="single" w:sz="4" w:space="0" w:color="000000"/>
              <w:left w:val="single" w:sz="4" w:space="0" w:color="000000"/>
              <w:bottom w:val="single" w:sz="4" w:space="0" w:color="000000"/>
            </w:tcBorders>
            <w:shd w:val="clear" w:color="auto" w:fill="EDEDED"/>
          </w:tcPr>
          <w:p w14:paraId="55CBFC97" w14:textId="77777777" w:rsidR="00C97860" w:rsidRPr="00666BBE" w:rsidRDefault="00C97860" w:rsidP="000F6602">
            <w:pPr>
              <w:rPr>
                <w:rFonts w:asciiTheme="minorHAnsi" w:hAnsiTheme="minorHAnsi"/>
              </w:rPr>
            </w:pPr>
          </w:p>
        </w:tc>
        <w:tc>
          <w:tcPr>
            <w:tcW w:w="3099" w:type="dxa"/>
            <w:tcBorders>
              <w:top w:val="single" w:sz="4" w:space="0" w:color="000000"/>
              <w:left w:val="single" w:sz="4" w:space="0" w:color="000000"/>
              <w:bottom w:val="single" w:sz="4" w:space="0" w:color="000000"/>
            </w:tcBorders>
            <w:shd w:val="clear" w:color="auto" w:fill="EDEDED"/>
          </w:tcPr>
          <w:p w14:paraId="0DA5FFA8" w14:textId="77777777" w:rsidR="00C97860" w:rsidRPr="00666BBE" w:rsidRDefault="00C97860" w:rsidP="000F6602">
            <w:pPr>
              <w:jc w:val="center"/>
              <w:rPr>
                <w:rFonts w:asciiTheme="minorHAnsi" w:hAnsiTheme="minorHAnsi"/>
              </w:rPr>
            </w:pPr>
          </w:p>
        </w:tc>
        <w:tc>
          <w:tcPr>
            <w:tcW w:w="1634" w:type="dxa"/>
            <w:tcBorders>
              <w:top w:val="single" w:sz="4" w:space="0" w:color="000000"/>
              <w:left w:val="single" w:sz="4" w:space="0" w:color="000000"/>
              <w:bottom w:val="single" w:sz="4" w:space="0" w:color="000000"/>
              <w:right w:val="single" w:sz="4" w:space="0" w:color="auto"/>
            </w:tcBorders>
            <w:shd w:val="clear" w:color="auto" w:fill="EDEDED"/>
          </w:tcPr>
          <w:p w14:paraId="344D787E" w14:textId="77777777" w:rsidR="00C97860" w:rsidRPr="00666BBE" w:rsidRDefault="00C97860" w:rsidP="000F6602">
            <w:pPr>
              <w:jc w:val="center"/>
              <w:rPr>
                <w:rFonts w:asciiTheme="minorHAnsi" w:hAnsiTheme="minorHAnsi"/>
              </w:rPr>
            </w:pPr>
          </w:p>
        </w:tc>
        <w:tc>
          <w:tcPr>
            <w:tcW w:w="1634" w:type="dxa"/>
            <w:tcBorders>
              <w:top w:val="single" w:sz="4" w:space="0" w:color="000000"/>
              <w:left w:val="single" w:sz="4" w:space="0" w:color="000000"/>
              <w:bottom w:val="single" w:sz="4" w:space="0" w:color="000000"/>
              <w:right w:val="single" w:sz="4" w:space="0" w:color="auto"/>
            </w:tcBorders>
            <w:shd w:val="clear" w:color="auto" w:fill="EDEDED"/>
          </w:tcPr>
          <w:p w14:paraId="1B1456E9" w14:textId="77777777" w:rsidR="00C97860" w:rsidRPr="00666BBE" w:rsidRDefault="00C97860" w:rsidP="000F6602">
            <w:pPr>
              <w:jc w:val="center"/>
              <w:rPr>
                <w:rFonts w:asciiTheme="minorHAnsi" w:hAnsiTheme="minorHAnsi" w:cs="Calibri"/>
                <w:i/>
                <w:iCs/>
              </w:rPr>
            </w:pPr>
          </w:p>
        </w:tc>
      </w:tr>
      <w:tr w:rsidR="00C97860" w:rsidRPr="00343DD1" w14:paraId="77AC08C7" w14:textId="77777777" w:rsidTr="00666BBE">
        <w:trPr>
          <w:trHeight w:val="449"/>
          <w:jc w:val="center"/>
        </w:trPr>
        <w:tc>
          <w:tcPr>
            <w:tcW w:w="1129" w:type="dxa"/>
            <w:tcBorders>
              <w:top w:val="single" w:sz="4" w:space="0" w:color="000000"/>
              <w:left w:val="single" w:sz="4" w:space="0" w:color="auto"/>
              <w:bottom w:val="single" w:sz="4" w:space="0" w:color="000000"/>
            </w:tcBorders>
          </w:tcPr>
          <w:p w14:paraId="01C24F56" w14:textId="77777777" w:rsidR="00C97860" w:rsidRPr="00343DD1" w:rsidRDefault="00C97860" w:rsidP="000F6602">
            <w:pPr>
              <w:rPr>
                <w:rFonts w:asciiTheme="minorHAnsi" w:hAnsiTheme="minorHAnsi"/>
                <w:sz w:val="24"/>
                <w:szCs w:val="24"/>
              </w:rPr>
            </w:pPr>
          </w:p>
        </w:tc>
        <w:tc>
          <w:tcPr>
            <w:tcW w:w="2127" w:type="dxa"/>
            <w:tcBorders>
              <w:top w:val="single" w:sz="4" w:space="0" w:color="000000"/>
              <w:left w:val="single" w:sz="4" w:space="0" w:color="000000"/>
              <w:bottom w:val="single" w:sz="4" w:space="0" w:color="000000"/>
            </w:tcBorders>
          </w:tcPr>
          <w:p w14:paraId="166A4EAB" w14:textId="77777777" w:rsidR="00C97860" w:rsidRPr="00343DD1" w:rsidRDefault="00C97860" w:rsidP="000F6602">
            <w:pPr>
              <w:snapToGrid w:val="0"/>
              <w:rPr>
                <w:rFonts w:asciiTheme="minorHAnsi" w:hAnsiTheme="minorHAnsi" w:cs="Calibri"/>
                <w:i/>
                <w:iCs/>
                <w:sz w:val="24"/>
                <w:szCs w:val="24"/>
              </w:rPr>
            </w:pPr>
          </w:p>
        </w:tc>
        <w:tc>
          <w:tcPr>
            <w:tcW w:w="3099" w:type="dxa"/>
            <w:tcBorders>
              <w:top w:val="single" w:sz="4" w:space="0" w:color="000000"/>
              <w:left w:val="single" w:sz="4" w:space="0" w:color="000000"/>
              <w:bottom w:val="single" w:sz="4" w:space="0" w:color="000000"/>
            </w:tcBorders>
          </w:tcPr>
          <w:p w14:paraId="0758A0FC" w14:textId="77777777" w:rsidR="00C97860" w:rsidRPr="00343DD1" w:rsidRDefault="00C9786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tcPr>
          <w:p w14:paraId="6E24AA20" w14:textId="77777777" w:rsidR="00C97860" w:rsidRPr="00343DD1" w:rsidRDefault="00C9786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tcPr>
          <w:p w14:paraId="0F9F91E0" w14:textId="77777777" w:rsidR="00C97860" w:rsidRPr="00343DD1" w:rsidRDefault="00C97860" w:rsidP="000F6602">
            <w:pPr>
              <w:snapToGrid w:val="0"/>
              <w:jc w:val="center"/>
              <w:rPr>
                <w:rFonts w:asciiTheme="minorHAnsi" w:hAnsiTheme="minorHAnsi" w:cs="Calibri"/>
                <w:i/>
                <w:iCs/>
                <w:sz w:val="24"/>
                <w:szCs w:val="24"/>
              </w:rPr>
            </w:pPr>
          </w:p>
        </w:tc>
      </w:tr>
      <w:tr w:rsidR="00CA5E50" w:rsidRPr="00343DD1" w14:paraId="269BE3F9" w14:textId="77777777" w:rsidTr="00666BBE">
        <w:trPr>
          <w:trHeight w:val="449"/>
          <w:jc w:val="center"/>
        </w:trPr>
        <w:tc>
          <w:tcPr>
            <w:tcW w:w="1129" w:type="dxa"/>
            <w:tcBorders>
              <w:top w:val="single" w:sz="4" w:space="0" w:color="000000"/>
              <w:left w:val="single" w:sz="4" w:space="0" w:color="auto"/>
              <w:bottom w:val="single" w:sz="4" w:space="0" w:color="000000"/>
            </w:tcBorders>
            <w:shd w:val="clear" w:color="auto" w:fill="E7E6E6" w:themeFill="background2"/>
          </w:tcPr>
          <w:p w14:paraId="26DE466A" w14:textId="77777777" w:rsidR="00CA5E50" w:rsidRPr="00343DD1" w:rsidRDefault="00CA5E50" w:rsidP="000F6602">
            <w:pPr>
              <w:rPr>
                <w:rFonts w:asciiTheme="minorHAnsi" w:hAnsiTheme="minorHAnsi"/>
                <w:sz w:val="24"/>
                <w:szCs w:val="24"/>
              </w:rPr>
            </w:pPr>
          </w:p>
        </w:tc>
        <w:tc>
          <w:tcPr>
            <w:tcW w:w="2127" w:type="dxa"/>
            <w:tcBorders>
              <w:top w:val="single" w:sz="4" w:space="0" w:color="000000"/>
              <w:left w:val="single" w:sz="4" w:space="0" w:color="000000"/>
              <w:bottom w:val="single" w:sz="4" w:space="0" w:color="000000"/>
            </w:tcBorders>
            <w:shd w:val="clear" w:color="auto" w:fill="E7E6E6" w:themeFill="background2"/>
          </w:tcPr>
          <w:p w14:paraId="3840131F" w14:textId="77777777" w:rsidR="00CA5E50" w:rsidRPr="00343DD1" w:rsidRDefault="00CA5E50" w:rsidP="000F6602">
            <w:pPr>
              <w:snapToGrid w:val="0"/>
              <w:rPr>
                <w:rFonts w:asciiTheme="minorHAnsi" w:hAnsiTheme="minorHAnsi" w:cs="Calibri"/>
                <w:i/>
                <w:iCs/>
                <w:sz w:val="24"/>
                <w:szCs w:val="24"/>
              </w:rPr>
            </w:pPr>
          </w:p>
        </w:tc>
        <w:tc>
          <w:tcPr>
            <w:tcW w:w="3099" w:type="dxa"/>
            <w:tcBorders>
              <w:top w:val="single" w:sz="4" w:space="0" w:color="000000"/>
              <w:left w:val="single" w:sz="4" w:space="0" w:color="000000"/>
              <w:bottom w:val="single" w:sz="4" w:space="0" w:color="000000"/>
            </w:tcBorders>
            <w:shd w:val="clear" w:color="auto" w:fill="E7E6E6" w:themeFill="background2"/>
          </w:tcPr>
          <w:p w14:paraId="0D2A5219" w14:textId="77777777" w:rsidR="00CA5E50" w:rsidRPr="00343DD1" w:rsidRDefault="00CA5E5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shd w:val="clear" w:color="auto" w:fill="E7E6E6" w:themeFill="background2"/>
          </w:tcPr>
          <w:p w14:paraId="2B9C47A6" w14:textId="77777777" w:rsidR="00CA5E50" w:rsidRPr="00343DD1" w:rsidRDefault="00CA5E50"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shd w:val="clear" w:color="auto" w:fill="E7E6E6" w:themeFill="background2"/>
          </w:tcPr>
          <w:p w14:paraId="2575787C" w14:textId="77777777" w:rsidR="00CA5E50" w:rsidRPr="00343DD1" w:rsidRDefault="00CA5E50" w:rsidP="000F6602">
            <w:pPr>
              <w:snapToGrid w:val="0"/>
              <w:jc w:val="center"/>
              <w:rPr>
                <w:rFonts w:asciiTheme="minorHAnsi" w:hAnsiTheme="minorHAnsi" w:cs="Calibri"/>
                <w:i/>
                <w:iCs/>
                <w:sz w:val="24"/>
                <w:szCs w:val="24"/>
              </w:rPr>
            </w:pPr>
          </w:p>
        </w:tc>
      </w:tr>
    </w:tbl>
    <w:p w14:paraId="703E855D" w14:textId="77777777" w:rsidR="00AC566D" w:rsidRPr="00343DD1" w:rsidRDefault="00AC566D" w:rsidP="00666BBE">
      <w:pPr>
        <w:widowControl w:val="0"/>
        <w:rPr>
          <w:rFonts w:asciiTheme="minorHAnsi" w:hAnsiTheme="minorHAnsi"/>
          <w:sz w:val="24"/>
          <w:szCs w:val="24"/>
        </w:rPr>
      </w:pPr>
    </w:p>
    <w:p w14:paraId="298F3FF1" w14:textId="77777777" w:rsidR="00473F67" w:rsidRPr="00914D78" w:rsidRDefault="00473F67" w:rsidP="00D62A59">
      <w:pPr>
        <w:pStyle w:val="AVI-Titulo2"/>
        <w:tabs>
          <w:tab w:val="clear" w:pos="1440"/>
        </w:tabs>
        <w:ind w:left="142" w:firstLine="0"/>
        <w:rPr>
          <w:szCs w:val="22"/>
        </w:rPr>
      </w:pPr>
      <w:bookmarkStart w:id="15" w:name="_Toc224546420"/>
      <w:r w:rsidRPr="00914D78">
        <w:rPr>
          <w:szCs w:val="22"/>
        </w:rPr>
        <w:t>A.2 Estructura del proyecto. Descripción de las diferentes fases o actividades</w:t>
      </w:r>
      <w:bookmarkEnd w:id="15"/>
    </w:p>
    <w:p w14:paraId="7794BD77" w14:textId="77777777" w:rsidR="00F02205" w:rsidRPr="00343DD1" w:rsidRDefault="00F02205" w:rsidP="00343DD1">
      <w:pPr>
        <w:rPr>
          <w:rFonts w:asciiTheme="minorHAnsi" w:hAnsiTheme="minorHAnsi"/>
          <w:sz w:val="24"/>
          <w:szCs w:val="24"/>
        </w:rPr>
      </w:pPr>
    </w:p>
    <w:p w14:paraId="203571EC" w14:textId="4087C096" w:rsidR="00A575E3" w:rsidRDefault="002D718E" w:rsidP="00A575E3">
      <w:pPr>
        <w:pStyle w:val="Prrafodelista"/>
        <w:widowControl w:val="0"/>
        <w:numPr>
          <w:ilvl w:val="0"/>
          <w:numId w:val="6"/>
        </w:numPr>
        <w:contextualSpacing/>
        <w:rPr>
          <w:rFonts w:asciiTheme="minorHAnsi" w:hAnsiTheme="minorHAnsi"/>
          <w:sz w:val="24"/>
          <w:szCs w:val="24"/>
        </w:rPr>
      </w:pPr>
      <w:r w:rsidRPr="00343DD1">
        <w:rPr>
          <w:rFonts w:asciiTheme="minorHAnsi" w:hAnsiTheme="minorHAnsi" w:cs="Calibri"/>
          <w:iCs/>
          <w:sz w:val="24"/>
          <w:szCs w:val="24"/>
        </w:rPr>
        <w:t xml:space="preserve">Plan de trabajo. </w:t>
      </w:r>
      <w:r w:rsidR="00473F67" w:rsidRPr="00343DD1">
        <w:rPr>
          <w:rFonts w:asciiTheme="minorHAnsi" w:hAnsiTheme="minorHAnsi" w:cs="Calibri"/>
          <w:iCs/>
          <w:sz w:val="24"/>
          <w:szCs w:val="24"/>
        </w:rPr>
        <w:t xml:space="preserve">Identificar las diferentes actividades o fases </w:t>
      </w:r>
      <w:r w:rsidR="00473F67" w:rsidRPr="00343DD1">
        <w:rPr>
          <w:rFonts w:asciiTheme="minorHAnsi" w:hAnsiTheme="minorHAnsi" w:cs="Calibri"/>
          <w:sz w:val="24"/>
          <w:szCs w:val="24"/>
        </w:rPr>
        <w:t xml:space="preserve">explicando resumidamente el contenido de </w:t>
      </w:r>
      <w:r w:rsidR="008F4F7C" w:rsidRPr="00343DD1">
        <w:rPr>
          <w:rFonts w:asciiTheme="minorHAnsi" w:hAnsiTheme="minorHAnsi" w:cs="Calibri"/>
          <w:sz w:val="24"/>
          <w:szCs w:val="24"/>
        </w:rPr>
        <w:t>estas</w:t>
      </w:r>
      <w:r w:rsidR="00473F67" w:rsidRPr="00343DD1">
        <w:rPr>
          <w:rFonts w:asciiTheme="minorHAnsi" w:hAnsiTheme="minorHAnsi" w:cs="Calibri"/>
          <w:sz w:val="24"/>
          <w:szCs w:val="24"/>
        </w:rPr>
        <w:t xml:space="preserve">, el mes de inicio y fin, y el coste de </w:t>
      </w:r>
      <w:r w:rsidR="00CB1BBF" w:rsidRPr="00343DD1">
        <w:rPr>
          <w:rFonts w:asciiTheme="minorHAnsi" w:hAnsiTheme="minorHAnsi" w:cs="Calibri"/>
          <w:sz w:val="24"/>
          <w:szCs w:val="24"/>
        </w:rPr>
        <w:t>esta</w:t>
      </w:r>
      <w:r w:rsidR="000D5C8B">
        <w:rPr>
          <w:rFonts w:asciiTheme="minorHAnsi" w:hAnsiTheme="minorHAnsi" w:cs="Calibri"/>
          <w:sz w:val="24"/>
          <w:szCs w:val="24"/>
        </w:rPr>
        <w:t xml:space="preserve"> (se podrá incluir si se considera un diagrama de Gantt).</w:t>
      </w:r>
    </w:p>
    <w:tbl>
      <w:tblPr>
        <w:tblpPr w:leftFromText="141" w:rightFromText="141" w:vertAnchor="text" w:horzAnchor="margin" w:tblpY="84"/>
        <w:tblW w:w="9623" w:type="dxa"/>
        <w:tblLayout w:type="fixed"/>
        <w:tblLook w:val="0000" w:firstRow="0" w:lastRow="0" w:firstColumn="0" w:lastColumn="0" w:noHBand="0" w:noVBand="0"/>
      </w:tblPr>
      <w:tblGrid>
        <w:gridCol w:w="1252"/>
        <w:gridCol w:w="653"/>
        <w:gridCol w:w="3742"/>
        <w:gridCol w:w="1134"/>
        <w:gridCol w:w="1421"/>
        <w:gridCol w:w="1421"/>
      </w:tblGrid>
      <w:tr w:rsidR="004521E5" w:rsidRPr="00343DD1" w14:paraId="1A45F2AD" w14:textId="77777777" w:rsidTr="004521E5">
        <w:tc>
          <w:tcPr>
            <w:tcW w:w="1252" w:type="dxa"/>
            <w:tcBorders>
              <w:top w:val="single" w:sz="4" w:space="0" w:color="auto"/>
              <w:left w:val="single" w:sz="4" w:space="0" w:color="auto"/>
              <w:bottom w:val="single" w:sz="4" w:space="0" w:color="auto"/>
              <w:right w:val="single" w:sz="4" w:space="0" w:color="auto"/>
            </w:tcBorders>
            <w:shd w:val="clear" w:color="auto" w:fill="F4B083" w:themeFill="accent2" w:themeFillTint="99"/>
          </w:tcPr>
          <w:p w14:paraId="6D5C4D82" w14:textId="77777777" w:rsidR="004521E5" w:rsidRPr="00666BBE" w:rsidRDefault="004521E5" w:rsidP="004521E5">
            <w:pPr>
              <w:rPr>
                <w:rFonts w:asciiTheme="minorHAnsi" w:hAnsiTheme="minorHAnsi" w:cs="Calibri"/>
                <w:iCs/>
              </w:rPr>
            </w:pPr>
            <w:r w:rsidRPr="00666BBE">
              <w:rPr>
                <w:rFonts w:asciiTheme="minorHAnsi" w:hAnsiTheme="minorHAnsi" w:cs="Calibri"/>
                <w:iCs/>
              </w:rPr>
              <w:t>Actividad</w:t>
            </w:r>
          </w:p>
        </w:tc>
        <w:tc>
          <w:tcPr>
            <w:tcW w:w="653" w:type="dxa"/>
            <w:tcBorders>
              <w:top w:val="single" w:sz="4" w:space="0" w:color="auto"/>
              <w:left w:val="single" w:sz="4" w:space="0" w:color="auto"/>
              <w:bottom w:val="single" w:sz="4" w:space="0" w:color="000000"/>
            </w:tcBorders>
            <w:shd w:val="clear" w:color="auto" w:fill="F4B083" w:themeFill="accent2" w:themeFillTint="99"/>
          </w:tcPr>
          <w:p w14:paraId="0916745C" w14:textId="77777777" w:rsidR="004521E5" w:rsidRPr="00666BBE" w:rsidRDefault="004521E5" w:rsidP="004521E5">
            <w:pPr>
              <w:rPr>
                <w:rFonts w:asciiTheme="minorHAnsi" w:hAnsiTheme="minorHAnsi"/>
              </w:rPr>
            </w:pPr>
            <w:proofErr w:type="spellStart"/>
            <w:r w:rsidRPr="00666BBE">
              <w:rPr>
                <w:rFonts w:asciiTheme="minorHAnsi" w:hAnsiTheme="minorHAnsi" w:cs="Calibri"/>
                <w:iCs/>
              </w:rPr>
              <w:t>Nº</w:t>
            </w:r>
            <w:proofErr w:type="spellEnd"/>
          </w:p>
        </w:tc>
        <w:tc>
          <w:tcPr>
            <w:tcW w:w="3742" w:type="dxa"/>
            <w:tcBorders>
              <w:top w:val="single" w:sz="4" w:space="0" w:color="auto"/>
              <w:left w:val="single" w:sz="4" w:space="0" w:color="000000"/>
              <w:bottom w:val="single" w:sz="4" w:space="0" w:color="000000"/>
            </w:tcBorders>
            <w:shd w:val="clear" w:color="auto" w:fill="F4B083" w:themeFill="accent2" w:themeFillTint="99"/>
          </w:tcPr>
          <w:p w14:paraId="3D7A91EA" w14:textId="77777777" w:rsidR="004521E5" w:rsidRPr="00666BBE" w:rsidRDefault="004521E5" w:rsidP="004521E5">
            <w:pPr>
              <w:rPr>
                <w:rFonts w:asciiTheme="minorHAnsi" w:hAnsiTheme="minorHAnsi"/>
              </w:rPr>
            </w:pPr>
            <w:r w:rsidRPr="00666BBE">
              <w:rPr>
                <w:rFonts w:asciiTheme="minorHAnsi" w:hAnsiTheme="minorHAnsi" w:cs="Calibri"/>
                <w:iCs/>
              </w:rPr>
              <w:t>Fases de la actividad (en qué consisten y cuáles son sus resultados)</w:t>
            </w:r>
          </w:p>
        </w:tc>
        <w:tc>
          <w:tcPr>
            <w:tcW w:w="1134" w:type="dxa"/>
            <w:tcBorders>
              <w:top w:val="single" w:sz="4" w:space="0" w:color="auto"/>
              <w:left w:val="single" w:sz="4" w:space="0" w:color="000000"/>
              <w:bottom w:val="single" w:sz="4" w:space="0" w:color="000000"/>
            </w:tcBorders>
            <w:shd w:val="clear" w:color="auto" w:fill="F4B083" w:themeFill="accent2" w:themeFillTint="99"/>
          </w:tcPr>
          <w:p w14:paraId="223C8318" w14:textId="77777777" w:rsidR="004521E5" w:rsidRPr="00666BBE" w:rsidRDefault="004521E5" w:rsidP="004521E5">
            <w:pPr>
              <w:jc w:val="center"/>
              <w:rPr>
                <w:rFonts w:asciiTheme="minorHAnsi" w:hAnsiTheme="minorHAnsi"/>
              </w:rPr>
            </w:pPr>
            <w:r w:rsidRPr="00666BBE">
              <w:rPr>
                <w:rFonts w:asciiTheme="minorHAnsi" w:hAnsiTheme="minorHAnsi" w:cs="Calibri"/>
                <w:iCs/>
              </w:rPr>
              <w:t>Mes inicio</w:t>
            </w:r>
          </w:p>
        </w:tc>
        <w:tc>
          <w:tcPr>
            <w:tcW w:w="1421" w:type="dxa"/>
            <w:tcBorders>
              <w:top w:val="single" w:sz="4" w:space="0" w:color="auto"/>
              <w:left w:val="single" w:sz="4" w:space="0" w:color="000000"/>
              <w:bottom w:val="single" w:sz="4" w:space="0" w:color="000000"/>
              <w:right w:val="single" w:sz="4" w:space="0" w:color="auto"/>
            </w:tcBorders>
            <w:shd w:val="clear" w:color="auto" w:fill="F4B083" w:themeFill="accent2" w:themeFillTint="99"/>
          </w:tcPr>
          <w:p w14:paraId="067DF555" w14:textId="77777777" w:rsidR="004521E5" w:rsidRPr="00666BBE" w:rsidRDefault="004521E5" w:rsidP="004521E5">
            <w:pPr>
              <w:jc w:val="center"/>
              <w:rPr>
                <w:rFonts w:asciiTheme="minorHAnsi" w:hAnsiTheme="minorHAnsi"/>
              </w:rPr>
            </w:pPr>
            <w:r w:rsidRPr="00666BBE">
              <w:rPr>
                <w:rFonts w:asciiTheme="minorHAnsi" w:hAnsiTheme="minorHAnsi" w:cs="Calibri"/>
                <w:iCs/>
              </w:rPr>
              <w:t>Mes finalización</w:t>
            </w:r>
          </w:p>
        </w:tc>
        <w:tc>
          <w:tcPr>
            <w:tcW w:w="1421" w:type="dxa"/>
            <w:tcBorders>
              <w:top w:val="single" w:sz="4" w:space="0" w:color="auto"/>
              <w:left w:val="single" w:sz="4" w:space="0" w:color="000000"/>
              <w:bottom w:val="single" w:sz="4" w:space="0" w:color="000000"/>
              <w:right w:val="single" w:sz="4" w:space="0" w:color="auto"/>
            </w:tcBorders>
            <w:shd w:val="clear" w:color="auto" w:fill="F4B083" w:themeFill="accent2" w:themeFillTint="99"/>
          </w:tcPr>
          <w:p w14:paraId="2939678A" w14:textId="77777777" w:rsidR="004521E5" w:rsidRPr="00666BBE" w:rsidRDefault="004521E5" w:rsidP="004521E5">
            <w:pPr>
              <w:jc w:val="center"/>
              <w:rPr>
                <w:rFonts w:asciiTheme="minorHAnsi" w:hAnsiTheme="minorHAnsi" w:cs="Calibri"/>
                <w:iCs/>
              </w:rPr>
            </w:pPr>
            <w:r w:rsidRPr="00666BBE">
              <w:rPr>
                <w:rFonts w:asciiTheme="minorHAnsi" w:hAnsiTheme="minorHAnsi" w:cs="Calibri"/>
                <w:iCs/>
              </w:rPr>
              <w:t>Coste actividad</w:t>
            </w:r>
          </w:p>
        </w:tc>
      </w:tr>
      <w:tr w:rsidR="004521E5" w:rsidRPr="00343DD1" w14:paraId="48E93F24" w14:textId="77777777" w:rsidTr="004521E5">
        <w:trPr>
          <w:trHeight w:val="341"/>
        </w:trPr>
        <w:tc>
          <w:tcPr>
            <w:tcW w:w="1252" w:type="dxa"/>
            <w:tcBorders>
              <w:top w:val="single" w:sz="4" w:space="0" w:color="auto"/>
              <w:left w:val="single" w:sz="4" w:space="0" w:color="auto"/>
              <w:right w:val="single" w:sz="4" w:space="0" w:color="auto"/>
            </w:tcBorders>
          </w:tcPr>
          <w:p w14:paraId="087B8CA6" w14:textId="77777777" w:rsidR="004521E5" w:rsidRPr="00666BBE" w:rsidRDefault="004521E5" w:rsidP="004521E5">
            <w:pPr>
              <w:rPr>
                <w:rFonts w:asciiTheme="minorHAnsi" w:hAnsiTheme="minorHAnsi" w:cs="Calibri"/>
                <w:i/>
                <w:iCs/>
              </w:rPr>
            </w:pPr>
          </w:p>
        </w:tc>
        <w:tc>
          <w:tcPr>
            <w:tcW w:w="653" w:type="dxa"/>
            <w:tcBorders>
              <w:top w:val="single" w:sz="4" w:space="0" w:color="000000"/>
              <w:left w:val="single" w:sz="4" w:space="0" w:color="auto"/>
              <w:bottom w:val="single" w:sz="4" w:space="0" w:color="000000"/>
            </w:tcBorders>
            <w:shd w:val="clear" w:color="auto" w:fill="EDEDED"/>
          </w:tcPr>
          <w:p w14:paraId="06CF7FD2" w14:textId="77777777" w:rsidR="004521E5" w:rsidRPr="00666BBE" w:rsidRDefault="004521E5" w:rsidP="004521E5">
            <w:pPr>
              <w:rPr>
                <w:rFonts w:asciiTheme="minorHAnsi" w:hAnsiTheme="minorHAnsi"/>
              </w:rPr>
            </w:pPr>
          </w:p>
        </w:tc>
        <w:tc>
          <w:tcPr>
            <w:tcW w:w="3742" w:type="dxa"/>
            <w:tcBorders>
              <w:top w:val="single" w:sz="4" w:space="0" w:color="000000"/>
              <w:left w:val="single" w:sz="4" w:space="0" w:color="000000"/>
              <w:bottom w:val="single" w:sz="4" w:space="0" w:color="000000"/>
            </w:tcBorders>
            <w:shd w:val="clear" w:color="auto" w:fill="EDEDED"/>
          </w:tcPr>
          <w:p w14:paraId="616741A7" w14:textId="77777777" w:rsidR="004521E5" w:rsidRPr="00666BBE" w:rsidRDefault="004521E5" w:rsidP="004521E5">
            <w:pPr>
              <w:rPr>
                <w:rFonts w:asciiTheme="minorHAnsi" w:hAnsiTheme="minorHAnsi"/>
              </w:rPr>
            </w:pPr>
            <w:r w:rsidRPr="00666BBE">
              <w:rPr>
                <w:rFonts w:asciiTheme="minorHAnsi" w:hAnsiTheme="minorHAnsi" w:cs="Calibri"/>
                <w:i/>
                <w:iCs/>
              </w:rPr>
              <w:t>Diseño de…</w:t>
            </w:r>
          </w:p>
        </w:tc>
        <w:tc>
          <w:tcPr>
            <w:tcW w:w="1134" w:type="dxa"/>
            <w:tcBorders>
              <w:top w:val="single" w:sz="4" w:space="0" w:color="000000"/>
              <w:left w:val="single" w:sz="4" w:space="0" w:color="000000"/>
              <w:bottom w:val="single" w:sz="4" w:space="0" w:color="000000"/>
            </w:tcBorders>
            <w:shd w:val="clear" w:color="auto" w:fill="EDEDED"/>
          </w:tcPr>
          <w:p w14:paraId="514E7D82" w14:textId="77777777" w:rsidR="004521E5" w:rsidRPr="00666BBE" w:rsidRDefault="004521E5" w:rsidP="004521E5">
            <w:pPr>
              <w:jc w:val="center"/>
              <w:rPr>
                <w:rFonts w:asciiTheme="minorHAnsi" w:hAnsiTheme="minorHAnsi"/>
              </w:rPr>
            </w:pPr>
          </w:p>
        </w:tc>
        <w:tc>
          <w:tcPr>
            <w:tcW w:w="1421" w:type="dxa"/>
            <w:tcBorders>
              <w:top w:val="single" w:sz="4" w:space="0" w:color="000000"/>
              <w:left w:val="single" w:sz="4" w:space="0" w:color="000000"/>
              <w:bottom w:val="single" w:sz="4" w:space="0" w:color="000000"/>
              <w:right w:val="single" w:sz="4" w:space="0" w:color="auto"/>
            </w:tcBorders>
            <w:shd w:val="clear" w:color="auto" w:fill="EDEDED"/>
          </w:tcPr>
          <w:p w14:paraId="4B31B5E6" w14:textId="77777777" w:rsidR="004521E5" w:rsidRPr="00666BBE" w:rsidRDefault="004521E5" w:rsidP="004521E5">
            <w:pPr>
              <w:jc w:val="center"/>
              <w:rPr>
                <w:rFonts w:asciiTheme="minorHAnsi" w:hAnsiTheme="minorHAnsi"/>
              </w:rPr>
            </w:pPr>
          </w:p>
        </w:tc>
        <w:tc>
          <w:tcPr>
            <w:tcW w:w="1421" w:type="dxa"/>
            <w:tcBorders>
              <w:top w:val="single" w:sz="4" w:space="0" w:color="000000"/>
              <w:left w:val="single" w:sz="4" w:space="0" w:color="000000"/>
              <w:bottom w:val="single" w:sz="4" w:space="0" w:color="000000"/>
              <w:right w:val="single" w:sz="4" w:space="0" w:color="auto"/>
            </w:tcBorders>
            <w:shd w:val="clear" w:color="auto" w:fill="EDEDED"/>
          </w:tcPr>
          <w:p w14:paraId="4D1C11F2" w14:textId="77777777" w:rsidR="004521E5" w:rsidRPr="00666BBE" w:rsidRDefault="004521E5" w:rsidP="004521E5">
            <w:pPr>
              <w:jc w:val="center"/>
              <w:rPr>
                <w:rFonts w:asciiTheme="minorHAnsi" w:hAnsiTheme="minorHAnsi" w:cs="Calibri"/>
                <w:i/>
                <w:iCs/>
              </w:rPr>
            </w:pPr>
          </w:p>
        </w:tc>
      </w:tr>
      <w:tr w:rsidR="004521E5" w:rsidRPr="00343DD1" w14:paraId="2A272B29" w14:textId="77777777" w:rsidTr="004521E5">
        <w:trPr>
          <w:trHeight w:val="449"/>
        </w:trPr>
        <w:tc>
          <w:tcPr>
            <w:tcW w:w="1252" w:type="dxa"/>
            <w:tcBorders>
              <w:left w:val="single" w:sz="4" w:space="0" w:color="auto"/>
              <w:right w:val="single" w:sz="4" w:space="0" w:color="auto"/>
            </w:tcBorders>
          </w:tcPr>
          <w:p w14:paraId="372813D5" w14:textId="77777777" w:rsidR="004521E5" w:rsidRPr="00666BBE" w:rsidRDefault="004521E5" w:rsidP="004521E5">
            <w:pPr>
              <w:rPr>
                <w:rFonts w:asciiTheme="minorHAnsi" w:hAnsiTheme="minorHAnsi" w:cs="Calibri"/>
                <w:i/>
                <w:iCs/>
              </w:rPr>
            </w:pPr>
          </w:p>
        </w:tc>
        <w:tc>
          <w:tcPr>
            <w:tcW w:w="653" w:type="dxa"/>
            <w:tcBorders>
              <w:top w:val="single" w:sz="4" w:space="0" w:color="000000"/>
              <w:left w:val="single" w:sz="4" w:space="0" w:color="auto"/>
              <w:bottom w:val="single" w:sz="4" w:space="0" w:color="000000"/>
            </w:tcBorders>
          </w:tcPr>
          <w:p w14:paraId="178D9E5C" w14:textId="77777777" w:rsidR="004521E5" w:rsidRPr="00666BBE" w:rsidRDefault="004521E5" w:rsidP="004521E5">
            <w:pPr>
              <w:rPr>
                <w:rFonts w:asciiTheme="minorHAnsi" w:hAnsiTheme="minorHAnsi"/>
              </w:rPr>
            </w:pPr>
          </w:p>
        </w:tc>
        <w:tc>
          <w:tcPr>
            <w:tcW w:w="3742" w:type="dxa"/>
            <w:tcBorders>
              <w:top w:val="single" w:sz="4" w:space="0" w:color="000000"/>
              <w:left w:val="single" w:sz="4" w:space="0" w:color="000000"/>
              <w:bottom w:val="single" w:sz="4" w:space="0" w:color="000000"/>
            </w:tcBorders>
          </w:tcPr>
          <w:p w14:paraId="2F00E9F1" w14:textId="77777777" w:rsidR="004521E5" w:rsidRPr="00666BBE" w:rsidRDefault="004521E5" w:rsidP="004521E5">
            <w:pPr>
              <w:snapToGrid w:val="0"/>
              <w:rPr>
                <w:rFonts w:asciiTheme="minorHAnsi" w:hAnsiTheme="minorHAnsi" w:cs="Calibri"/>
                <w:i/>
                <w:iCs/>
              </w:rPr>
            </w:pPr>
          </w:p>
        </w:tc>
        <w:tc>
          <w:tcPr>
            <w:tcW w:w="1134" w:type="dxa"/>
            <w:tcBorders>
              <w:top w:val="single" w:sz="4" w:space="0" w:color="000000"/>
              <w:left w:val="single" w:sz="4" w:space="0" w:color="000000"/>
              <w:bottom w:val="single" w:sz="4" w:space="0" w:color="000000"/>
            </w:tcBorders>
          </w:tcPr>
          <w:p w14:paraId="511B9712" w14:textId="77777777" w:rsidR="004521E5" w:rsidRPr="00666BBE" w:rsidRDefault="004521E5" w:rsidP="004521E5">
            <w:pPr>
              <w:snapToGrid w:val="0"/>
              <w:jc w:val="center"/>
              <w:rPr>
                <w:rFonts w:asciiTheme="minorHAnsi" w:hAnsiTheme="minorHAnsi" w:cs="Calibri"/>
                <w:i/>
                <w:iCs/>
              </w:rPr>
            </w:pPr>
          </w:p>
        </w:tc>
        <w:tc>
          <w:tcPr>
            <w:tcW w:w="1421" w:type="dxa"/>
            <w:tcBorders>
              <w:top w:val="single" w:sz="4" w:space="0" w:color="000000"/>
              <w:left w:val="single" w:sz="4" w:space="0" w:color="000000"/>
              <w:bottom w:val="single" w:sz="4" w:space="0" w:color="000000"/>
              <w:right w:val="single" w:sz="4" w:space="0" w:color="auto"/>
            </w:tcBorders>
          </w:tcPr>
          <w:p w14:paraId="2A7F632F" w14:textId="77777777" w:rsidR="004521E5" w:rsidRPr="00666BBE" w:rsidRDefault="004521E5" w:rsidP="004521E5">
            <w:pPr>
              <w:snapToGrid w:val="0"/>
              <w:jc w:val="center"/>
              <w:rPr>
                <w:rFonts w:asciiTheme="minorHAnsi" w:hAnsiTheme="minorHAnsi" w:cs="Calibri"/>
                <w:i/>
                <w:iCs/>
              </w:rPr>
            </w:pPr>
          </w:p>
        </w:tc>
        <w:tc>
          <w:tcPr>
            <w:tcW w:w="1421" w:type="dxa"/>
            <w:tcBorders>
              <w:top w:val="single" w:sz="4" w:space="0" w:color="000000"/>
              <w:left w:val="single" w:sz="4" w:space="0" w:color="000000"/>
              <w:bottom w:val="single" w:sz="4" w:space="0" w:color="000000"/>
              <w:right w:val="single" w:sz="4" w:space="0" w:color="auto"/>
            </w:tcBorders>
          </w:tcPr>
          <w:p w14:paraId="740CCD26" w14:textId="77777777" w:rsidR="004521E5" w:rsidRPr="00666BBE" w:rsidRDefault="004521E5" w:rsidP="004521E5">
            <w:pPr>
              <w:snapToGrid w:val="0"/>
              <w:jc w:val="center"/>
              <w:rPr>
                <w:rFonts w:asciiTheme="minorHAnsi" w:hAnsiTheme="minorHAnsi" w:cs="Calibri"/>
                <w:i/>
                <w:iCs/>
              </w:rPr>
            </w:pPr>
          </w:p>
        </w:tc>
      </w:tr>
      <w:tr w:rsidR="004521E5" w:rsidRPr="00343DD1" w14:paraId="49A34C84" w14:textId="77777777" w:rsidTr="004521E5">
        <w:trPr>
          <w:trHeight w:val="555"/>
        </w:trPr>
        <w:tc>
          <w:tcPr>
            <w:tcW w:w="1252" w:type="dxa"/>
            <w:tcBorders>
              <w:left w:val="single" w:sz="4" w:space="0" w:color="auto"/>
              <w:right w:val="single" w:sz="4" w:space="0" w:color="auto"/>
            </w:tcBorders>
          </w:tcPr>
          <w:p w14:paraId="3BAF7D37" w14:textId="77777777" w:rsidR="004521E5" w:rsidRPr="00666BBE" w:rsidRDefault="004521E5" w:rsidP="004521E5">
            <w:pPr>
              <w:jc w:val="center"/>
              <w:rPr>
                <w:rFonts w:asciiTheme="minorHAnsi" w:hAnsiTheme="minorHAnsi" w:cs="Calibri"/>
                <w:iCs/>
              </w:rPr>
            </w:pPr>
          </w:p>
        </w:tc>
        <w:tc>
          <w:tcPr>
            <w:tcW w:w="653" w:type="dxa"/>
            <w:tcBorders>
              <w:top w:val="single" w:sz="4" w:space="0" w:color="000000"/>
              <w:left w:val="single" w:sz="4" w:space="0" w:color="auto"/>
              <w:bottom w:val="single" w:sz="4" w:space="0" w:color="000000"/>
            </w:tcBorders>
            <w:shd w:val="clear" w:color="auto" w:fill="F2F2F2"/>
          </w:tcPr>
          <w:p w14:paraId="56637F18" w14:textId="77777777" w:rsidR="004521E5" w:rsidRPr="00666BBE" w:rsidRDefault="004521E5" w:rsidP="004521E5">
            <w:pPr>
              <w:rPr>
                <w:rFonts w:asciiTheme="minorHAnsi" w:hAnsiTheme="minorHAnsi" w:cs="Calibri"/>
                <w:i/>
                <w:iCs/>
              </w:rPr>
            </w:pPr>
          </w:p>
        </w:tc>
        <w:tc>
          <w:tcPr>
            <w:tcW w:w="3742" w:type="dxa"/>
            <w:tcBorders>
              <w:top w:val="single" w:sz="4" w:space="0" w:color="000000"/>
              <w:left w:val="single" w:sz="4" w:space="0" w:color="000000"/>
              <w:bottom w:val="single" w:sz="4" w:space="0" w:color="000000"/>
            </w:tcBorders>
            <w:shd w:val="clear" w:color="auto" w:fill="F2F2F2"/>
          </w:tcPr>
          <w:p w14:paraId="420FACF0" w14:textId="77777777" w:rsidR="004521E5" w:rsidRPr="00666BBE" w:rsidRDefault="004521E5" w:rsidP="004521E5">
            <w:pPr>
              <w:snapToGrid w:val="0"/>
              <w:rPr>
                <w:rFonts w:asciiTheme="minorHAnsi" w:hAnsiTheme="minorHAnsi" w:cs="Calibri"/>
                <w:i/>
                <w:iCs/>
              </w:rPr>
            </w:pPr>
            <w:r w:rsidRPr="00666BBE">
              <w:rPr>
                <w:rFonts w:asciiTheme="minorHAnsi" w:hAnsiTheme="minorHAnsi" w:cs="Calibri"/>
                <w:i/>
                <w:iCs/>
              </w:rPr>
              <w:t xml:space="preserve">Hito observable consistente </w:t>
            </w:r>
            <w:proofErr w:type="gramStart"/>
            <w:r w:rsidRPr="00666BBE">
              <w:rPr>
                <w:rFonts w:asciiTheme="minorHAnsi" w:hAnsiTheme="minorHAnsi" w:cs="Calibri"/>
                <w:i/>
                <w:iCs/>
              </w:rPr>
              <w:t>en….</w:t>
            </w:r>
            <w:proofErr w:type="gramEnd"/>
          </w:p>
        </w:tc>
        <w:tc>
          <w:tcPr>
            <w:tcW w:w="1134" w:type="dxa"/>
            <w:tcBorders>
              <w:top w:val="single" w:sz="4" w:space="0" w:color="000000"/>
              <w:left w:val="single" w:sz="4" w:space="0" w:color="000000"/>
              <w:bottom w:val="single" w:sz="4" w:space="0" w:color="000000"/>
            </w:tcBorders>
            <w:shd w:val="clear" w:color="auto" w:fill="F2F2F2"/>
          </w:tcPr>
          <w:p w14:paraId="6E6A3845" w14:textId="77777777" w:rsidR="004521E5" w:rsidRPr="00666BBE" w:rsidRDefault="004521E5" w:rsidP="004521E5">
            <w:pPr>
              <w:snapToGrid w:val="0"/>
              <w:jc w:val="center"/>
              <w:rPr>
                <w:rFonts w:asciiTheme="minorHAnsi" w:hAnsiTheme="minorHAnsi" w:cs="Calibri"/>
                <w:i/>
                <w:iCs/>
              </w:rPr>
            </w:pPr>
          </w:p>
        </w:tc>
        <w:tc>
          <w:tcPr>
            <w:tcW w:w="1421" w:type="dxa"/>
            <w:tcBorders>
              <w:top w:val="single" w:sz="4" w:space="0" w:color="000000"/>
              <w:left w:val="single" w:sz="4" w:space="0" w:color="000000"/>
              <w:bottom w:val="single" w:sz="4" w:space="0" w:color="000000"/>
              <w:right w:val="single" w:sz="4" w:space="0" w:color="auto"/>
            </w:tcBorders>
            <w:shd w:val="clear" w:color="auto" w:fill="F2F2F2"/>
          </w:tcPr>
          <w:p w14:paraId="7BFD9B09" w14:textId="77777777" w:rsidR="004521E5" w:rsidRPr="00666BBE" w:rsidRDefault="004521E5" w:rsidP="00666BBE">
            <w:pPr>
              <w:jc w:val="center"/>
              <w:rPr>
                <w:rFonts w:asciiTheme="minorHAnsi" w:hAnsiTheme="minorHAnsi" w:cs="Calibri"/>
                <w:i/>
                <w:iCs/>
              </w:rPr>
            </w:pPr>
            <w:r w:rsidRPr="00666BBE">
              <w:rPr>
                <w:rFonts w:asciiTheme="minorHAnsi" w:hAnsiTheme="minorHAnsi" w:cs="Calibri"/>
                <w:i/>
                <w:iCs/>
                <w:sz w:val="24"/>
                <w:szCs w:val="24"/>
              </w:rPr>
              <w:t>Diciembre 2026</w:t>
            </w:r>
          </w:p>
        </w:tc>
        <w:tc>
          <w:tcPr>
            <w:tcW w:w="1421" w:type="dxa"/>
            <w:tcBorders>
              <w:top w:val="single" w:sz="4" w:space="0" w:color="000000"/>
              <w:left w:val="single" w:sz="4" w:space="0" w:color="000000"/>
              <w:bottom w:val="single" w:sz="4" w:space="0" w:color="000000"/>
              <w:right w:val="single" w:sz="4" w:space="0" w:color="auto"/>
            </w:tcBorders>
            <w:shd w:val="clear" w:color="auto" w:fill="F2F2F2"/>
          </w:tcPr>
          <w:p w14:paraId="4B319EBB" w14:textId="77777777" w:rsidR="004521E5" w:rsidRPr="00666BBE" w:rsidRDefault="004521E5" w:rsidP="004521E5">
            <w:pPr>
              <w:snapToGrid w:val="0"/>
              <w:jc w:val="center"/>
              <w:rPr>
                <w:rFonts w:asciiTheme="minorHAnsi" w:hAnsiTheme="minorHAnsi" w:cs="Calibri"/>
                <w:i/>
                <w:iCs/>
              </w:rPr>
            </w:pPr>
          </w:p>
        </w:tc>
      </w:tr>
      <w:tr w:rsidR="004521E5" w:rsidRPr="00343DD1" w14:paraId="435FCBBA" w14:textId="77777777" w:rsidTr="004521E5">
        <w:trPr>
          <w:trHeight w:val="527"/>
        </w:trPr>
        <w:tc>
          <w:tcPr>
            <w:tcW w:w="1252" w:type="dxa"/>
            <w:tcBorders>
              <w:left w:val="single" w:sz="4" w:space="0" w:color="auto"/>
              <w:right w:val="single" w:sz="4" w:space="0" w:color="auto"/>
            </w:tcBorders>
            <w:shd w:val="clear" w:color="auto" w:fill="FFFFFF" w:themeFill="background1"/>
          </w:tcPr>
          <w:p w14:paraId="18BB42F7" w14:textId="77777777" w:rsidR="004521E5" w:rsidRPr="00343DD1" w:rsidRDefault="004521E5" w:rsidP="004521E5">
            <w:pPr>
              <w:rPr>
                <w:rFonts w:asciiTheme="minorHAnsi" w:hAnsiTheme="minorHAnsi" w:cs="Calibri"/>
                <w:i/>
                <w:iCs/>
                <w:sz w:val="24"/>
                <w:szCs w:val="24"/>
              </w:rPr>
            </w:pPr>
            <w:r>
              <w:rPr>
                <w:rFonts w:asciiTheme="minorHAnsi" w:hAnsiTheme="minorHAnsi" w:cs="Calibri"/>
                <w:i/>
                <w:iCs/>
                <w:sz w:val="24"/>
                <w:szCs w:val="24"/>
              </w:rPr>
              <w:t>n</w:t>
            </w:r>
          </w:p>
        </w:tc>
        <w:tc>
          <w:tcPr>
            <w:tcW w:w="653" w:type="dxa"/>
            <w:tcBorders>
              <w:top w:val="single" w:sz="4" w:space="0" w:color="000000"/>
              <w:left w:val="single" w:sz="4" w:space="0" w:color="auto"/>
              <w:bottom w:val="single" w:sz="4" w:space="0" w:color="000000"/>
            </w:tcBorders>
            <w:shd w:val="clear" w:color="auto" w:fill="FFFFFF" w:themeFill="background1"/>
          </w:tcPr>
          <w:p w14:paraId="6304BD7E" w14:textId="77777777" w:rsidR="004521E5" w:rsidRPr="00343DD1" w:rsidRDefault="004521E5" w:rsidP="004521E5">
            <w:pPr>
              <w:rPr>
                <w:rFonts w:asciiTheme="minorHAnsi" w:hAnsiTheme="minorHAnsi" w:cs="Calibri"/>
                <w:i/>
                <w:iCs/>
                <w:sz w:val="24"/>
                <w:szCs w:val="24"/>
              </w:rPr>
            </w:pPr>
          </w:p>
        </w:tc>
        <w:tc>
          <w:tcPr>
            <w:tcW w:w="3742" w:type="dxa"/>
            <w:tcBorders>
              <w:top w:val="single" w:sz="4" w:space="0" w:color="000000"/>
              <w:left w:val="single" w:sz="4" w:space="0" w:color="000000"/>
              <w:bottom w:val="single" w:sz="4" w:space="0" w:color="000000"/>
            </w:tcBorders>
            <w:shd w:val="clear" w:color="auto" w:fill="FFFFFF" w:themeFill="background1"/>
          </w:tcPr>
          <w:p w14:paraId="47E67AB7" w14:textId="77777777" w:rsidR="004521E5" w:rsidRPr="00343DD1" w:rsidRDefault="004521E5" w:rsidP="004521E5">
            <w:pPr>
              <w:rPr>
                <w:rFonts w:asciiTheme="minorHAnsi" w:hAnsiTheme="minorHAnsi" w:cs="Calibri"/>
                <w:i/>
                <w:iCs/>
                <w:sz w:val="24"/>
                <w:szCs w:val="24"/>
              </w:rPr>
            </w:pPr>
          </w:p>
        </w:tc>
        <w:tc>
          <w:tcPr>
            <w:tcW w:w="1134" w:type="dxa"/>
            <w:tcBorders>
              <w:top w:val="single" w:sz="4" w:space="0" w:color="000000"/>
              <w:left w:val="single" w:sz="4" w:space="0" w:color="000000"/>
              <w:bottom w:val="single" w:sz="4" w:space="0" w:color="000000"/>
            </w:tcBorders>
            <w:shd w:val="clear" w:color="auto" w:fill="FFFFFF" w:themeFill="background1"/>
          </w:tcPr>
          <w:p w14:paraId="6FFEA68E" w14:textId="77777777" w:rsidR="004521E5" w:rsidRPr="00343DD1" w:rsidRDefault="004521E5" w:rsidP="004521E5">
            <w:pPr>
              <w:rPr>
                <w:rFonts w:asciiTheme="minorHAnsi" w:hAnsiTheme="minorHAnsi" w:cs="Calibri"/>
                <w:i/>
                <w:iCs/>
                <w:sz w:val="24"/>
                <w:szCs w:val="24"/>
              </w:rPr>
            </w:pPr>
          </w:p>
        </w:tc>
        <w:tc>
          <w:tcPr>
            <w:tcW w:w="1421"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17487AE4" w14:textId="77777777" w:rsidR="004521E5" w:rsidRPr="00343DD1" w:rsidRDefault="004521E5" w:rsidP="004521E5">
            <w:pPr>
              <w:jc w:val="center"/>
              <w:rPr>
                <w:rFonts w:asciiTheme="minorHAnsi" w:hAnsiTheme="minorHAnsi" w:cs="Calibri"/>
                <w:i/>
                <w:iCs/>
                <w:sz w:val="24"/>
                <w:szCs w:val="24"/>
              </w:rPr>
            </w:pPr>
          </w:p>
        </w:tc>
        <w:tc>
          <w:tcPr>
            <w:tcW w:w="1421"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529F467B" w14:textId="77777777" w:rsidR="004521E5" w:rsidRPr="00343DD1" w:rsidRDefault="004521E5" w:rsidP="004521E5">
            <w:pPr>
              <w:jc w:val="center"/>
              <w:rPr>
                <w:rFonts w:asciiTheme="minorHAnsi" w:hAnsiTheme="minorHAnsi" w:cs="Calibri"/>
                <w:i/>
                <w:iCs/>
                <w:sz w:val="24"/>
                <w:szCs w:val="24"/>
              </w:rPr>
            </w:pPr>
          </w:p>
        </w:tc>
      </w:tr>
      <w:tr w:rsidR="004521E5" w:rsidRPr="00343DD1" w14:paraId="1D71A9A4" w14:textId="77777777" w:rsidTr="004521E5">
        <w:trPr>
          <w:trHeight w:val="652"/>
        </w:trPr>
        <w:tc>
          <w:tcPr>
            <w:tcW w:w="1252" w:type="dxa"/>
            <w:tcBorders>
              <w:left w:val="single" w:sz="4" w:space="0" w:color="auto"/>
              <w:right w:val="single" w:sz="4" w:space="0" w:color="auto"/>
            </w:tcBorders>
          </w:tcPr>
          <w:p w14:paraId="4D177FC0" w14:textId="77777777" w:rsidR="004521E5" w:rsidRPr="00343DD1" w:rsidRDefault="004521E5" w:rsidP="004521E5">
            <w:pPr>
              <w:rPr>
                <w:rFonts w:asciiTheme="minorHAnsi" w:hAnsiTheme="minorHAnsi" w:cs="Calibri"/>
                <w:i/>
                <w:iCs/>
                <w:sz w:val="24"/>
                <w:szCs w:val="24"/>
              </w:rPr>
            </w:pPr>
          </w:p>
        </w:tc>
        <w:tc>
          <w:tcPr>
            <w:tcW w:w="653" w:type="dxa"/>
            <w:tcBorders>
              <w:top w:val="single" w:sz="4" w:space="0" w:color="000000"/>
              <w:left w:val="single" w:sz="4" w:space="0" w:color="auto"/>
              <w:bottom w:val="single" w:sz="4" w:space="0" w:color="000000"/>
            </w:tcBorders>
            <w:shd w:val="clear" w:color="auto" w:fill="F2F2F2"/>
          </w:tcPr>
          <w:p w14:paraId="198CD925" w14:textId="77777777" w:rsidR="004521E5" w:rsidRPr="00343DD1" w:rsidRDefault="004521E5" w:rsidP="004521E5">
            <w:pPr>
              <w:rPr>
                <w:rFonts w:asciiTheme="minorHAnsi" w:hAnsiTheme="minorHAnsi" w:cs="Calibri"/>
                <w:i/>
                <w:iCs/>
                <w:sz w:val="24"/>
                <w:szCs w:val="24"/>
              </w:rPr>
            </w:pPr>
          </w:p>
        </w:tc>
        <w:tc>
          <w:tcPr>
            <w:tcW w:w="3742" w:type="dxa"/>
            <w:tcBorders>
              <w:top w:val="single" w:sz="4" w:space="0" w:color="000000"/>
              <w:left w:val="single" w:sz="4" w:space="0" w:color="000000"/>
              <w:bottom w:val="single" w:sz="4" w:space="0" w:color="000000"/>
            </w:tcBorders>
            <w:shd w:val="clear" w:color="auto" w:fill="F2F2F2"/>
          </w:tcPr>
          <w:p w14:paraId="4B73259A" w14:textId="77777777" w:rsidR="004521E5" w:rsidRPr="00343DD1" w:rsidRDefault="004521E5" w:rsidP="004521E5">
            <w:pPr>
              <w:rPr>
                <w:rFonts w:asciiTheme="minorHAnsi" w:hAnsiTheme="minorHAnsi" w:cs="Calibri"/>
                <w:i/>
                <w:iCs/>
                <w:sz w:val="24"/>
                <w:szCs w:val="24"/>
              </w:rPr>
            </w:pPr>
            <w:r w:rsidRPr="00343DD1">
              <w:rPr>
                <w:rFonts w:asciiTheme="minorHAnsi" w:hAnsiTheme="minorHAnsi" w:cs="Calibri"/>
                <w:i/>
                <w:iCs/>
                <w:sz w:val="24"/>
                <w:szCs w:val="24"/>
              </w:rPr>
              <w:t>Hito intermedio…</w:t>
            </w:r>
          </w:p>
        </w:tc>
        <w:tc>
          <w:tcPr>
            <w:tcW w:w="1134" w:type="dxa"/>
            <w:tcBorders>
              <w:top w:val="single" w:sz="4" w:space="0" w:color="000000"/>
              <w:left w:val="single" w:sz="4" w:space="0" w:color="000000"/>
              <w:bottom w:val="single" w:sz="4" w:space="0" w:color="000000"/>
            </w:tcBorders>
            <w:shd w:val="clear" w:color="auto" w:fill="F2F2F2"/>
          </w:tcPr>
          <w:p w14:paraId="1B765186" w14:textId="77777777" w:rsidR="004521E5" w:rsidRPr="00343DD1" w:rsidRDefault="004521E5" w:rsidP="004521E5">
            <w:pPr>
              <w:rPr>
                <w:rFonts w:asciiTheme="minorHAnsi" w:hAnsiTheme="minorHAnsi" w:cs="Calibri"/>
                <w:i/>
                <w:iCs/>
                <w:sz w:val="24"/>
                <w:szCs w:val="24"/>
              </w:rPr>
            </w:pPr>
          </w:p>
        </w:tc>
        <w:tc>
          <w:tcPr>
            <w:tcW w:w="1421" w:type="dxa"/>
            <w:tcBorders>
              <w:top w:val="single" w:sz="4" w:space="0" w:color="000000"/>
              <w:left w:val="single" w:sz="4" w:space="0" w:color="000000"/>
              <w:bottom w:val="single" w:sz="4" w:space="0" w:color="000000"/>
              <w:right w:val="single" w:sz="4" w:space="0" w:color="auto"/>
            </w:tcBorders>
            <w:shd w:val="clear" w:color="auto" w:fill="F2F2F2"/>
          </w:tcPr>
          <w:p w14:paraId="25224D96" w14:textId="77777777" w:rsidR="004521E5" w:rsidRPr="00343DD1" w:rsidRDefault="004521E5" w:rsidP="004521E5">
            <w:pPr>
              <w:jc w:val="center"/>
              <w:rPr>
                <w:rFonts w:asciiTheme="minorHAnsi" w:hAnsiTheme="minorHAnsi" w:cs="Calibri"/>
                <w:i/>
                <w:iCs/>
                <w:sz w:val="24"/>
                <w:szCs w:val="24"/>
              </w:rPr>
            </w:pPr>
            <w:r>
              <w:rPr>
                <w:rFonts w:asciiTheme="minorHAnsi" w:hAnsiTheme="minorHAnsi" w:cs="Calibri"/>
                <w:i/>
                <w:iCs/>
                <w:sz w:val="24"/>
                <w:szCs w:val="24"/>
              </w:rPr>
              <w:t>Diciembre 2027</w:t>
            </w:r>
          </w:p>
        </w:tc>
        <w:tc>
          <w:tcPr>
            <w:tcW w:w="1421" w:type="dxa"/>
            <w:tcBorders>
              <w:top w:val="single" w:sz="4" w:space="0" w:color="000000"/>
              <w:left w:val="single" w:sz="4" w:space="0" w:color="000000"/>
              <w:bottom w:val="single" w:sz="4" w:space="0" w:color="000000"/>
              <w:right w:val="single" w:sz="4" w:space="0" w:color="auto"/>
            </w:tcBorders>
            <w:shd w:val="clear" w:color="auto" w:fill="F2F2F2"/>
          </w:tcPr>
          <w:p w14:paraId="3007270B" w14:textId="77777777" w:rsidR="004521E5" w:rsidRPr="00343DD1" w:rsidRDefault="004521E5" w:rsidP="004521E5">
            <w:pPr>
              <w:jc w:val="center"/>
              <w:rPr>
                <w:rFonts w:asciiTheme="minorHAnsi" w:hAnsiTheme="minorHAnsi" w:cs="Calibri"/>
                <w:i/>
                <w:iCs/>
                <w:sz w:val="24"/>
                <w:szCs w:val="24"/>
              </w:rPr>
            </w:pPr>
          </w:p>
        </w:tc>
      </w:tr>
      <w:tr w:rsidR="004521E5" w:rsidRPr="00343DD1" w14:paraId="58006C31" w14:textId="77777777" w:rsidTr="004521E5">
        <w:trPr>
          <w:trHeight w:val="495"/>
        </w:trPr>
        <w:tc>
          <w:tcPr>
            <w:tcW w:w="1252" w:type="dxa"/>
            <w:tcBorders>
              <w:left w:val="single" w:sz="4" w:space="0" w:color="auto"/>
              <w:bottom w:val="single" w:sz="4" w:space="0" w:color="auto"/>
              <w:right w:val="single" w:sz="4" w:space="0" w:color="auto"/>
            </w:tcBorders>
            <w:shd w:val="clear" w:color="auto" w:fill="FFFFFF" w:themeFill="background1"/>
          </w:tcPr>
          <w:p w14:paraId="2C85A77C" w14:textId="77777777" w:rsidR="004521E5" w:rsidRPr="00343DD1" w:rsidRDefault="004521E5" w:rsidP="004521E5">
            <w:pPr>
              <w:rPr>
                <w:rFonts w:asciiTheme="minorHAnsi" w:hAnsiTheme="minorHAnsi" w:cs="Calibri"/>
                <w:iCs/>
                <w:sz w:val="24"/>
                <w:szCs w:val="24"/>
              </w:rPr>
            </w:pPr>
          </w:p>
        </w:tc>
        <w:tc>
          <w:tcPr>
            <w:tcW w:w="653" w:type="dxa"/>
            <w:tcBorders>
              <w:top w:val="single" w:sz="4" w:space="0" w:color="000000"/>
              <w:left w:val="single" w:sz="4" w:space="0" w:color="auto"/>
              <w:bottom w:val="single" w:sz="4" w:space="0" w:color="auto"/>
            </w:tcBorders>
            <w:shd w:val="clear" w:color="auto" w:fill="FFFFFF" w:themeFill="background1"/>
          </w:tcPr>
          <w:p w14:paraId="1E770EA6" w14:textId="77777777" w:rsidR="004521E5" w:rsidRPr="00343DD1" w:rsidRDefault="004521E5" w:rsidP="004521E5">
            <w:pPr>
              <w:rPr>
                <w:rFonts w:asciiTheme="minorHAnsi" w:hAnsiTheme="minorHAnsi" w:cs="Calibri"/>
                <w:iCs/>
                <w:sz w:val="24"/>
                <w:szCs w:val="24"/>
              </w:rPr>
            </w:pPr>
          </w:p>
        </w:tc>
        <w:tc>
          <w:tcPr>
            <w:tcW w:w="3742" w:type="dxa"/>
            <w:tcBorders>
              <w:top w:val="single" w:sz="4" w:space="0" w:color="000000"/>
              <w:left w:val="single" w:sz="4" w:space="0" w:color="000000"/>
              <w:bottom w:val="single" w:sz="4" w:space="0" w:color="auto"/>
            </w:tcBorders>
            <w:shd w:val="clear" w:color="auto" w:fill="FFFFFF" w:themeFill="background1"/>
          </w:tcPr>
          <w:p w14:paraId="5879BE89" w14:textId="77777777" w:rsidR="004521E5" w:rsidRPr="00343DD1" w:rsidRDefault="004521E5" w:rsidP="004521E5">
            <w:pPr>
              <w:rPr>
                <w:rFonts w:asciiTheme="minorHAnsi" w:hAnsiTheme="minorHAnsi" w:cs="Calibri"/>
                <w:iCs/>
                <w:sz w:val="24"/>
                <w:szCs w:val="24"/>
              </w:rPr>
            </w:pPr>
          </w:p>
        </w:tc>
        <w:tc>
          <w:tcPr>
            <w:tcW w:w="1134" w:type="dxa"/>
            <w:tcBorders>
              <w:top w:val="single" w:sz="4" w:space="0" w:color="000000"/>
              <w:left w:val="single" w:sz="4" w:space="0" w:color="000000"/>
              <w:bottom w:val="single" w:sz="4" w:space="0" w:color="auto"/>
            </w:tcBorders>
            <w:shd w:val="clear" w:color="auto" w:fill="FFFFFF" w:themeFill="background1"/>
          </w:tcPr>
          <w:p w14:paraId="518F6B81" w14:textId="77777777" w:rsidR="004521E5" w:rsidRPr="00343DD1" w:rsidRDefault="004521E5" w:rsidP="004521E5">
            <w:pPr>
              <w:rPr>
                <w:rFonts w:asciiTheme="minorHAnsi" w:hAnsiTheme="minorHAnsi" w:cs="Calibri"/>
                <w:iCs/>
                <w:sz w:val="24"/>
                <w:szCs w:val="24"/>
              </w:rPr>
            </w:pPr>
          </w:p>
        </w:tc>
        <w:tc>
          <w:tcPr>
            <w:tcW w:w="1421"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061C169F" w14:textId="77777777" w:rsidR="004521E5" w:rsidRPr="00343DD1" w:rsidRDefault="004521E5" w:rsidP="004521E5">
            <w:pPr>
              <w:rPr>
                <w:rFonts w:asciiTheme="minorHAnsi" w:hAnsiTheme="minorHAnsi" w:cs="Calibri"/>
                <w:iCs/>
                <w:sz w:val="24"/>
                <w:szCs w:val="24"/>
              </w:rPr>
            </w:pPr>
          </w:p>
        </w:tc>
        <w:tc>
          <w:tcPr>
            <w:tcW w:w="1421" w:type="dxa"/>
            <w:tcBorders>
              <w:top w:val="single" w:sz="4" w:space="0" w:color="000000"/>
              <w:left w:val="single" w:sz="4" w:space="0" w:color="000000"/>
              <w:bottom w:val="single" w:sz="4" w:space="0" w:color="auto"/>
              <w:right w:val="single" w:sz="4" w:space="0" w:color="auto"/>
            </w:tcBorders>
            <w:shd w:val="clear" w:color="auto" w:fill="FFFFFF" w:themeFill="background1"/>
          </w:tcPr>
          <w:p w14:paraId="7E9C94AB" w14:textId="77777777" w:rsidR="004521E5" w:rsidRPr="00343DD1" w:rsidRDefault="004521E5" w:rsidP="004521E5">
            <w:pPr>
              <w:rPr>
                <w:rFonts w:asciiTheme="minorHAnsi" w:hAnsiTheme="minorHAnsi" w:cs="Calibri"/>
                <w:iCs/>
                <w:sz w:val="24"/>
                <w:szCs w:val="24"/>
              </w:rPr>
            </w:pPr>
          </w:p>
        </w:tc>
      </w:tr>
      <w:tr w:rsidR="004521E5" w:rsidRPr="00343DD1" w14:paraId="72284257" w14:textId="77777777" w:rsidTr="004521E5">
        <w:trPr>
          <w:trHeight w:val="531"/>
        </w:trPr>
        <w:tc>
          <w:tcPr>
            <w:tcW w:w="1252" w:type="dxa"/>
            <w:tcBorders>
              <w:left w:val="single" w:sz="4" w:space="0" w:color="auto"/>
              <w:bottom w:val="single" w:sz="4" w:space="0" w:color="auto"/>
              <w:right w:val="single" w:sz="4" w:space="0" w:color="auto"/>
            </w:tcBorders>
          </w:tcPr>
          <w:p w14:paraId="2343683F" w14:textId="77777777" w:rsidR="004521E5" w:rsidRPr="00343DD1" w:rsidRDefault="004521E5" w:rsidP="004521E5">
            <w:pPr>
              <w:rPr>
                <w:rFonts w:asciiTheme="minorHAnsi" w:hAnsiTheme="minorHAnsi" w:cs="Calibri"/>
                <w:i/>
                <w:iCs/>
                <w:sz w:val="24"/>
                <w:szCs w:val="24"/>
              </w:rPr>
            </w:pPr>
          </w:p>
        </w:tc>
        <w:tc>
          <w:tcPr>
            <w:tcW w:w="653" w:type="dxa"/>
            <w:tcBorders>
              <w:top w:val="single" w:sz="4" w:space="0" w:color="000000"/>
              <w:left w:val="single" w:sz="4" w:space="0" w:color="auto"/>
              <w:bottom w:val="single" w:sz="4" w:space="0" w:color="auto"/>
            </w:tcBorders>
            <w:shd w:val="clear" w:color="auto" w:fill="F2F2F2"/>
          </w:tcPr>
          <w:p w14:paraId="6C03078F" w14:textId="77777777" w:rsidR="004521E5" w:rsidRPr="00343DD1" w:rsidRDefault="004521E5" w:rsidP="004521E5">
            <w:pPr>
              <w:rPr>
                <w:rFonts w:asciiTheme="minorHAnsi" w:hAnsiTheme="minorHAnsi" w:cs="Calibri"/>
                <w:i/>
                <w:iCs/>
                <w:sz w:val="24"/>
                <w:szCs w:val="24"/>
              </w:rPr>
            </w:pPr>
          </w:p>
        </w:tc>
        <w:tc>
          <w:tcPr>
            <w:tcW w:w="3742" w:type="dxa"/>
            <w:tcBorders>
              <w:top w:val="single" w:sz="4" w:space="0" w:color="000000"/>
              <w:left w:val="single" w:sz="4" w:space="0" w:color="000000"/>
              <w:bottom w:val="single" w:sz="4" w:space="0" w:color="auto"/>
            </w:tcBorders>
            <w:shd w:val="clear" w:color="auto" w:fill="F2F2F2"/>
          </w:tcPr>
          <w:p w14:paraId="4B45EE83" w14:textId="77777777" w:rsidR="004521E5" w:rsidRPr="00343DD1" w:rsidRDefault="004521E5" w:rsidP="004521E5">
            <w:pPr>
              <w:rPr>
                <w:rFonts w:asciiTheme="minorHAnsi" w:hAnsiTheme="minorHAnsi" w:cs="Calibri"/>
                <w:i/>
                <w:iCs/>
                <w:sz w:val="24"/>
                <w:szCs w:val="24"/>
              </w:rPr>
            </w:pPr>
            <w:r w:rsidRPr="00343DD1">
              <w:rPr>
                <w:rFonts w:asciiTheme="minorHAnsi" w:hAnsiTheme="minorHAnsi" w:cs="Calibri"/>
                <w:i/>
                <w:iCs/>
                <w:sz w:val="24"/>
                <w:szCs w:val="24"/>
              </w:rPr>
              <w:t>Hito final</w:t>
            </w:r>
          </w:p>
        </w:tc>
        <w:tc>
          <w:tcPr>
            <w:tcW w:w="1134" w:type="dxa"/>
            <w:tcBorders>
              <w:top w:val="single" w:sz="4" w:space="0" w:color="000000"/>
              <w:left w:val="single" w:sz="4" w:space="0" w:color="000000"/>
              <w:bottom w:val="single" w:sz="4" w:space="0" w:color="auto"/>
            </w:tcBorders>
            <w:shd w:val="clear" w:color="auto" w:fill="F2F2F2"/>
          </w:tcPr>
          <w:p w14:paraId="54DBF147" w14:textId="77777777" w:rsidR="004521E5" w:rsidRPr="00343DD1" w:rsidRDefault="004521E5" w:rsidP="004521E5">
            <w:pPr>
              <w:rPr>
                <w:rFonts w:asciiTheme="minorHAnsi" w:hAnsiTheme="minorHAnsi" w:cs="Calibri"/>
                <w:i/>
                <w:iCs/>
                <w:sz w:val="24"/>
                <w:szCs w:val="24"/>
              </w:rPr>
            </w:pPr>
          </w:p>
        </w:tc>
        <w:tc>
          <w:tcPr>
            <w:tcW w:w="1421" w:type="dxa"/>
            <w:tcBorders>
              <w:top w:val="single" w:sz="4" w:space="0" w:color="000000"/>
              <w:left w:val="single" w:sz="4" w:space="0" w:color="000000"/>
              <w:bottom w:val="single" w:sz="4" w:space="0" w:color="auto"/>
              <w:right w:val="single" w:sz="4" w:space="0" w:color="auto"/>
            </w:tcBorders>
            <w:shd w:val="clear" w:color="auto" w:fill="F2F2F2"/>
          </w:tcPr>
          <w:p w14:paraId="14C41AE5" w14:textId="77777777" w:rsidR="004521E5" w:rsidRPr="00343DD1" w:rsidRDefault="004521E5" w:rsidP="004521E5">
            <w:pPr>
              <w:jc w:val="center"/>
              <w:rPr>
                <w:rFonts w:asciiTheme="minorHAnsi" w:hAnsiTheme="minorHAnsi" w:cs="Calibri"/>
                <w:i/>
                <w:iCs/>
                <w:sz w:val="24"/>
                <w:szCs w:val="24"/>
              </w:rPr>
            </w:pPr>
            <w:r>
              <w:rPr>
                <w:rFonts w:asciiTheme="minorHAnsi" w:hAnsiTheme="minorHAnsi" w:cs="Calibri"/>
                <w:i/>
                <w:iCs/>
                <w:sz w:val="24"/>
                <w:szCs w:val="24"/>
              </w:rPr>
              <w:t>Diciembre 2028</w:t>
            </w:r>
          </w:p>
        </w:tc>
        <w:tc>
          <w:tcPr>
            <w:tcW w:w="1421" w:type="dxa"/>
            <w:tcBorders>
              <w:top w:val="single" w:sz="4" w:space="0" w:color="000000"/>
              <w:left w:val="single" w:sz="4" w:space="0" w:color="000000"/>
              <w:bottom w:val="single" w:sz="4" w:space="0" w:color="auto"/>
              <w:right w:val="single" w:sz="4" w:space="0" w:color="auto"/>
            </w:tcBorders>
            <w:shd w:val="clear" w:color="auto" w:fill="F2F2F2"/>
          </w:tcPr>
          <w:p w14:paraId="42487E76" w14:textId="77777777" w:rsidR="004521E5" w:rsidRPr="00343DD1" w:rsidRDefault="004521E5" w:rsidP="004521E5">
            <w:pPr>
              <w:jc w:val="center"/>
              <w:rPr>
                <w:rFonts w:asciiTheme="minorHAnsi" w:hAnsiTheme="minorHAnsi" w:cs="Calibri"/>
                <w:i/>
                <w:iCs/>
                <w:sz w:val="24"/>
                <w:szCs w:val="24"/>
              </w:rPr>
            </w:pPr>
          </w:p>
        </w:tc>
      </w:tr>
    </w:tbl>
    <w:p w14:paraId="24BDAE61" w14:textId="77777777" w:rsidR="001E47AE" w:rsidRDefault="001E47AE" w:rsidP="00666BBE">
      <w:pPr>
        <w:pStyle w:val="Prrafodelista"/>
        <w:widowControl w:val="0"/>
        <w:ind w:left="720"/>
        <w:contextualSpacing/>
        <w:rPr>
          <w:rFonts w:asciiTheme="minorHAnsi" w:hAnsiTheme="minorHAnsi"/>
          <w:sz w:val="24"/>
          <w:szCs w:val="24"/>
        </w:rPr>
      </w:pPr>
    </w:p>
    <w:p w14:paraId="04B419E9" w14:textId="5B1E3722" w:rsidR="00FD48BB" w:rsidRPr="00666BBE" w:rsidRDefault="00A575E3" w:rsidP="00666BBE">
      <w:pPr>
        <w:pStyle w:val="Prrafodelista"/>
        <w:widowControl w:val="0"/>
        <w:numPr>
          <w:ilvl w:val="0"/>
          <w:numId w:val="6"/>
        </w:numPr>
        <w:contextualSpacing/>
      </w:pPr>
      <w:r>
        <w:rPr>
          <w:rFonts w:asciiTheme="minorHAnsi" w:hAnsiTheme="minorHAnsi"/>
          <w:sz w:val="24"/>
          <w:szCs w:val="24"/>
        </w:rPr>
        <w:t>Plan de difusión del proyecto.</w:t>
      </w:r>
      <w:r w:rsidR="001E47AE">
        <w:rPr>
          <w:rFonts w:asciiTheme="minorHAnsi" w:hAnsiTheme="minorHAnsi"/>
          <w:sz w:val="24"/>
          <w:szCs w:val="24"/>
        </w:rPr>
        <w:t xml:space="preserve"> </w:t>
      </w:r>
      <w:r w:rsidR="001E47AE">
        <w:rPr>
          <w:rFonts w:asciiTheme="minorHAnsi" w:hAnsiTheme="minorHAnsi" w:cs="Calibri"/>
          <w:sz w:val="24"/>
          <w:szCs w:val="24"/>
        </w:rPr>
        <w:t>S</w:t>
      </w:r>
      <w:r w:rsidR="001E47AE" w:rsidRPr="00666BBE">
        <w:rPr>
          <w:rFonts w:asciiTheme="minorHAnsi" w:hAnsiTheme="minorHAnsi" w:cs="Calibri"/>
          <w:sz w:val="24"/>
          <w:szCs w:val="24"/>
        </w:rPr>
        <w:t xml:space="preserve">e considera la capacidad del proyecto para demostrar al menos cuatro acciones de alto impacto, definidas con claridad en términos de objetivo, público destinatario, alcance territorial, número de participantes previstos, resultados esperados, indicadores asociados, agentes del SVI implicados y evidencias documentales. La evaluación se orienta a comprobar la alineación de estas acciones con formatos reconocidos como especialmente relevantes, entre ellos jornadas técnicas con amplia asistencia, seminarios especializados, publicaciones o guías sectoriales, boletines de difusión elevada, participación como ponente en eventos, encuentros B2B y ciclos de </w:t>
      </w:r>
      <w:proofErr w:type="spellStart"/>
      <w:r w:rsidR="001E47AE" w:rsidRPr="00666BBE">
        <w:rPr>
          <w:rFonts w:asciiTheme="minorHAnsi" w:hAnsiTheme="minorHAnsi" w:cs="Calibri"/>
          <w:sz w:val="24"/>
          <w:szCs w:val="24"/>
        </w:rPr>
        <w:t>webinars</w:t>
      </w:r>
      <w:proofErr w:type="spellEnd"/>
      <w:r w:rsidR="001E47AE" w:rsidRPr="00666BBE">
        <w:rPr>
          <w:rFonts w:asciiTheme="minorHAnsi" w:hAnsiTheme="minorHAnsi" w:cs="Calibri"/>
          <w:sz w:val="24"/>
          <w:szCs w:val="24"/>
        </w:rPr>
        <w:t xml:space="preserve"> vinculados a los retos CEI. La máxima puntuación se reserva para propuestas que acrediten de forma sólida la ambición, coherencia e impacto real de las acciones planteadas.</w:t>
      </w:r>
    </w:p>
    <w:p w14:paraId="374CE859" w14:textId="77777777" w:rsidR="00FD48BB" w:rsidRDefault="00FD48BB" w:rsidP="00A4017A"/>
    <w:tbl>
      <w:tblPr>
        <w:tblpPr w:leftFromText="141" w:rightFromText="141" w:vertAnchor="page" w:horzAnchor="margin" w:tblpY="7121"/>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09"/>
        <w:gridCol w:w="567"/>
        <w:gridCol w:w="992"/>
        <w:gridCol w:w="1417"/>
        <w:gridCol w:w="1134"/>
        <w:gridCol w:w="993"/>
        <w:gridCol w:w="1302"/>
        <w:gridCol w:w="1448"/>
      </w:tblGrid>
      <w:tr w:rsidR="001E47AE" w:rsidRPr="00343DD1" w14:paraId="4AD42616" w14:textId="77777777" w:rsidTr="001E47AE">
        <w:trPr>
          <w:trHeight w:val="557"/>
        </w:trPr>
        <w:tc>
          <w:tcPr>
            <w:tcW w:w="846" w:type="dxa"/>
            <w:shd w:val="clear" w:color="auto" w:fill="F4B083" w:themeFill="accent2" w:themeFillTint="99"/>
          </w:tcPr>
          <w:p w14:paraId="739A8697" w14:textId="77777777" w:rsidR="001E47AE" w:rsidRPr="005E2CFE" w:rsidRDefault="001E47AE" w:rsidP="001E47AE">
            <w:pPr>
              <w:rPr>
                <w:rFonts w:asciiTheme="minorHAnsi" w:hAnsiTheme="minorHAnsi" w:cstheme="minorHAnsi"/>
                <w:iCs/>
              </w:rPr>
            </w:pPr>
            <w:r w:rsidRPr="005E2CFE">
              <w:rPr>
                <w:rFonts w:asciiTheme="minorHAnsi" w:hAnsiTheme="minorHAnsi" w:cstheme="minorHAnsi"/>
              </w:rPr>
              <w:t>Acción</w:t>
            </w:r>
          </w:p>
        </w:tc>
        <w:tc>
          <w:tcPr>
            <w:tcW w:w="709" w:type="dxa"/>
            <w:shd w:val="clear" w:color="auto" w:fill="F4B083" w:themeFill="accent2" w:themeFillTint="99"/>
          </w:tcPr>
          <w:p w14:paraId="0A2A4492" w14:textId="77777777" w:rsidR="001E47AE" w:rsidRPr="005E2CFE" w:rsidRDefault="001E47AE" w:rsidP="001E47AE">
            <w:pPr>
              <w:rPr>
                <w:rFonts w:asciiTheme="minorHAnsi" w:hAnsiTheme="minorHAnsi" w:cstheme="minorHAnsi"/>
                <w:iCs/>
              </w:rPr>
            </w:pPr>
            <w:r w:rsidRPr="005E2CFE">
              <w:rPr>
                <w:rFonts w:asciiTheme="minorHAnsi" w:hAnsiTheme="minorHAnsi" w:cstheme="minorHAnsi"/>
              </w:rPr>
              <w:t>Tipo</w:t>
            </w:r>
          </w:p>
        </w:tc>
        <w:tc>
          <w:tcPr>
            <w:tcW w:w="567" w:type="dxa"/>
            <w:shd w:val="clear" w:color="auto" w:fill="F4B083" w:themeFill="accent2" w:themeFillTint="99"/>
          </w:tcPr>
          <w:p w14:paraId="1295564E" w14:textId="77777777" w:rsidR="001E47AE" w:rsidRPr="005E2CFE" w:rsidRDefault="001E47AE" w:rsidP="001E47AE">
            <w:pPr>
              <w:rPr>
                <w:rFonts w:asciiTheme="minorHAnsi" w:hAnsiTheme="minorHAnsi" w:cstheme="minorHAnsi"/>
              </w:rPr>
            </w:pPr>
            <w:r w:rsidRPr="005E2CFE">
              <w:rPr>
                <w:rFonts w:asciiTheme="minorHAnsi" w:hAnsiTheme="minorHAnsi" w:cstheme="minorHAnsi"/>
              </w:rPr>
              <w:t>Mes</w:t>
            </w:r>
          </w:p>
        </w:tc>
        <w:tc>
          <w:tcPr>
            <w:tcW w:w="992" w:type="dxa"/>
            <w:shd w:val="clear" w:color="auto" w:fill="F4B083" w:themeFill="accent2" w:themeFillTint="99"/>
          </w:tcPr>
          <w:p w14:paraId="061CA9D5" w14:textId="77777777" w:rsidR="001E47AE" w:rsidRPr="005E2CFE" w:rsidRDefault="001E47AE" w:rsidP="001E47AE">
            <w:pPr>
              <w:rPr>
                <w:rFonts w:asciiTheme="minorHAnsi" w:hAnsiTheme="minorHAnsi" w:cstheme="minorHAnsi"/>
              </w:rPr>
            </w:pPr>
            <w:r w:rsidRPr="005E2CFE">
              <w:rPr>
                <w:rFonts w:asciiTheme="minorHAnsi" w:hAnsiTheme="minorHAnsi" w:cstheme="minorHAnsi"/>
              </w:rPr>
              <w:t>Público objetivo</w:t>
            </w:r>
          </w:p>
        </w:tc>
        <w:tc>
          <w:tcPr>
            <w:tcW w:w="1417" w:type="dxa"/>
            <w:shd w:val="clear" w:color="auto" w:fill="F4B083" w:themeFill="accent2" w:themeFillTint="99"/>
          </w:tcPr>
          <w:p w14:paraId="14AC0C66" w14:textId="77777777" w:rsidR="001E47AE" w:rsidRPr="005E2CFE" w:rsidRDefault="001E47AE" w:rsidP="001E47AE">
            <w:pPr>
              <w:jc w:val="center"/>
              <w:rPr>
                <w:rFonts w:asciiTheme="minorHAnsi" w:hAnsiTheme="minorHAnsi" w:cstheme="minorHAnsi"/>
              </w:rPr>
            </w:pPr>
            <w:proofErr w:type="spellStart"/>
            <w:r w:rsidRPr="005E2CFE">
              <w:rPr>
                <w:rFonts w:asciiTheme="minorHAnsi" w:hAnsiTheme="minorHAnsi" w:cstheme="minorHAnsi"/>
              </w:rPr>
              <w:t>Nº</w:t>
            </w:r>
            <w:proofErr w:type="spellEnd"/>
            <w:r w:rsidRPr="005E2CFE">
              <w:rPr>
                <w:rFonts w:asciiTheme="minorHAnsi" w:hAnsiTheme="minorHAnsi" w:cstheme="minorHAnsi"/>
              </w:rPr>
              <w:t xml:space="preserve"> asistentes / Alcance</w:t>
            </w:r>
          </w:p>
        </w:tc>
        <w:tc>
          <w:tcPr>
            <w:tcW w:w="1134" w:type="dxa"/>
            <w:shd w:val="clear" w:color="auto" w:fill="F4B083" w:themeFill="accent2" w:themeFillTint="99"/>
          </w:tcPr>
          <w:p w14:paraId="27646B7D" w14:textId="77777777" w:rsidR="001E47AE" w:rsidRPr="005E2CFE" w:rsidRDefault="001E47AE" w:rsidP="001E47AE">
            <w:pPr>
              <w:jc w:val="center"/>
              <w:rPr>
                <w:rFonts w:asciiTheme="minorHAnsi" w:hAnsiTheme="minorHAnsi" w:cstheme="minorHAnsi"/>
              </w:rPr>
            </w:pPr>
            <w:r w:rsidRPr="005E2CFE">
              <w:rPr>
                <w:rFonts w:asciiTheme="minorHAnsi" w:hAnsiTheme="minorHAnsi" w:cstheme="minorHAnsi"/>
              </w:rPr>
              <w:t>Agente implicado</w:t>
            </w:r>
          </w:p>
        </w:tc>
        <w:tc>
          <w:tcPr>
            <w:tcW w:w="993" w:type="dxa"/>
            <w:shd w:val="clear" w:color="auto" w:fill="F4B083" w:themeFill="accent2" w:themeFillTint="99"/>
          </w:tcPr>
          <w:p w14:paraId="527C6A5C" w14:textId="77777777" w:rsidR="001E47AE" w:rsidRPr="005E2CFE" w:rsidRDefault="001E47AE" w:rsidP="001E47AE">
            <w:pPr>
              <w:jc w:val="center"/>
              <w:rPr>
                <w:rFonts w:asciiTheme="minorHAnsi" w:hAnsiTheme="minorHAnsi" w:cstheme="minorHAnsi"/>
                <w:iCs/>
              </w:rPr>
            </w:pPr>
            <w:r w:rsidRPr="005E2CFE">
              <w:rPr>
                <w:rFonts w:asciiTheme="minorHAnsi" w:hAnsiTheme="minorHAnsi" w:cstheme="minorHAnsi"/>
              </w:rPr>
              <w:t>Indicador</w:t>
            </w:r>
          </w:p>
        </w:tc>
        <w:tc>
          <w:tcPr>
            <w:tcW w:w="1302" w:type="dxa"/>
            <w:shd w:val="clear" w:color="auto" w:fill="F4B083" w:themeFill="accent2" w:themeFillTint="99"/>
          </w:tcPr>
          <w:p w14:paraId="0A091DFF" w14:textId="77777777" w:rsidR="001E47AE" w:rsidRPr="005E2CFE" w:rsidRDefault="001E47AE" w:rsidP="001E47AE">
            <w:pPr>
              <w:jc w:val="center"/>
              <w:rPr>
                <w:rFonts w:asciiTheme="minorHAnsi" w:hAnsiTheme="minorHAnsi" w:cstheme="minorHAnsi"/>
                <w:iCs/>
              </w:rPr>
            </w:pPr>
            <w:r w:rsidRPr="005E2CFE">
              <w:rPr>
                <w:rFonts w:asciiTheme="minorHAnsi" w:hAnsiTheme="minorHAnsi" w:cstheme="minorHAnsi"/>
              </w:rPr>
              <w:t>Evidencia</w:t>
            </w:r>
          </w:p>
        </w:tc>
        <w:tc>
          <w:tcPr>
            <w:tcW w:w="1448" w:type="dxa"/>
            <w:shd w:val="clear" w:color="auto" w:fill="F4B083" w:themeFill="accent2" w:themeFillTint="99"/>
          </w:tcPr>
          <w:p w14:paraId="1AD0798F" w14:textId="77777777" w:rsidR="001E47AE" w:rsidRPr="005E2CFE" w:rsidRDefault="001E47AE" w:rsidP="001E47AE">
            <w:pPr>
              <w:jc w:val="center"/>
              <w:rPr>
                <w:rFonts w:asciiTheme="minorHAnsi" w:hAnsiTheme="minorHAnsi" w:cstheme="minorHAnsi"/>
                <w:iCs/>
              </w:rPr>
            </w:pPr>
            <w:r w:rsidRPr="005E2CFE">
              <w:rPr>
                <w:rFonts w:asciiTheme="minorHAnsi" w:hAnsiTheme="minorHAnsi" w:cstheme="minorHAnsi"/>
              </w:rPr>
              <w:t>Acción</w:t>
            </w:r>
          </w:p>
        </w:tc>
      </w:tr>
      <w:tr w:rsidR="001E47AE" w:rsidRPr="00343DD1" w14:paraId="1B8D9ED4" w14:textId="77777777" w:rsidTr="001E47AE">
        <w:trPr>
          <w:trHeight w:val="406"/>
        </w:trPr>
        <w:tc>
          <w:tcPr>
            <w:tcW w:w="846" w:type="dxa"/>
            <w:shd w:val="clear" w:color="auto" w:fill="E7E6E6" w:themeFill="background2"/>
          </w:tcPr>
          <w:p w14:paraId="47C5EA3E" w14:textId="77777777" w:rsidR="001E47AE" w:rsidRPr="00343DD1" w:rsidRDefault="001E47AE" w:rsidP="001E47AE">
            <w:pPr>
              <w:rPr>
                <w:rFonts w:asciiTheme="minorHAnsi" w:hAnsiTheme="minorHAnsi" w:cs="Calibri"/>
                <w:i/>
                <w:iCs/>
                <w:sz w:val="24"/>
                <w:szCs w:val="24"/>
              </w:rPr>
            </w:pPr>
          </w:p>
        </w:tc>
        <w:tc>
          <w:tcPr>
            <w:tcW w:w="709" w:type="dxa"/>
            <w:shd w:val="clear" w:color="auto" w:fill="E7E6E6" w:themeFill="background2"/>
          </w:tcPr>
          <w:p w14:paraId="0EB8149C" w14:textId="77777777" w:rsidR="001E47AE" w:rsidRPr="00343DD1" w:rsidRDefault="001E47AE" w:rsidP="001E47AE">
            <w:pPr>
              <w:rPr>
                <w:rFonts w:asciiTheme="minorHAnsi" w:hAnsiTheme="minorHAnsi" w:cs="Calibri"/>
                <w:i/>
                <w:iCs/>
                <w:sz w:val="24"/>
                <w:szCs w:val="24"/>
              </w:rPr>
            </w:pPr>
          </w:p>
        </w:tc>
        <w:tc>
          <w:tcPr>
            <w:tcW w:w="567" w:type="dxa"/>
            <w:shd w:val="clear" w:color="auto" w:fill="E7E6E6" w:themeFill="background2"/>
          </w:tcPr>
          <w:p w14:paraId="46FB4E1B" w14:textId="77777777" w:rsidR="001E47AE" w:rsidRPr="00343DD1" w:rsidRDefault="001E47AE" w:rsidP="001E47AE">
            <w:pPr>
              <w:rPr>
                <w:rFonts w:asciiTheme="minorHAnsi" w:hAnsiTheme="minorHAnsi"/>
                <w:sz w:val="24"/>
                <w:szCs w:val="24"/>
              </w:rPr>
            </w:pPr>
          </w:p>
        </w:tc>
        <w:tc>
          <w:tcPr>
            <w:tcW w:w="992" w:type="dxa"/>
            <w:shd w:val="clear" w:color="auto" w:fill="E7E6E6" w:themeFill="background2"/>
          </w:tcPr>
          <w:p w14:paraId="31F04CCF" w14:textId="77777777" w:rsidR="001E47AE" w:rsidRPr="00343DD1" w:rsidRDefault="001E47AE" w:rsidP="001E47AE">
            <w:pPr>
              <w:rPr>
                <w:rFonts w:asciiTheme="minorHAnsi" w:hAnsiTheme="minorHAnsi"/>
                <w:sz w:val="24"/>
                <w:szCs w:val="24"/>
              </w:rPr>
            </w:pPr>
          </w:p>
        </w:tc>
        <w:tc>
          <w:tcPr>
            <w:tcW w:w="1417" w:type="dxa"/>
            <w:shd w:val="clear" w:color="auto" w:fill="E7E6E6" w:themeFill="background2"/>
          </w:tcPr>
          <w:p w14:paraId="6ABF635C" w14:textId="77777777" w:rsidR="001E47AE" w:rsidRPr="00343DD1" w:rsidRDefault="001E47AE" w:rsidP="001E47AE">
            <w:pPr>
              <w:jc w:val="center"/>
              <w:rPr>
                <w:rFonts w:asciiTheme="minorHAnsi" w:hAnsiTheme="minorHAnsi"/>
                <w:sz w:val="24"/>
                <w:szCs w:val="24"/>
              </w:rPr>
            </w:pPr>
          </w:p>
        </w:tc>
        <w:tc>
          <w:tcPr>
            <w:tcW w:w="1134" w:type="dxa"/>
            <w:shd w:val="clear" w:color="auto" w:fill="E7E6E6" w:themeFill="background2"/>
          </w:tcPr>
          <w:p w14:paraId="4B53A92C" w14:textId="77777777" w:rsidR="001E47AE" w:rsidRPr="00343DD1" w:rsidRDefault="001E47AE" w:rsidP="001E47AE">
            <w:pPr>
              <w:jc w:val="center"/>
              <w:rPr>
                <w:rFonts w:asciiTheme="minorHAnsi" w:hAnsiTheme="minorHAnsi"/>
                <w:sz w:val="24"/>
                <w:szCs w:val="24"/>
              </w:rPr>
            </w:pPr>
          </w:p>
        </w:tc>
        <w:tc>
          <w:tcPr>
            <w:tcW w:w="993" w:type="dxa"/>
            <w:shd w:val="clear" w:color="auto" w:fill="E7E6E6" w:themeFill="background2"/>
          </w:tcPr>
          <w:p w14:paraId="638DD446" w14:textId="77777777" w:rsidR="001E47AE" w:rsidRPr="00343DD1" w:rsidRDefault="001E47AE" w:rsidP="001E47AE">
            <w:pPr>
              <w:jc w:val="center"/>
              <w:rPr>
                <w:rFonts w:asciiTheme="minorHAnsi" w:hAnsiTheme="minorHAnsi" w:cs="Calibri"/>
                <w:i/>
                <w:iCs/>
                <w:sz w:val="24"/>
                <w:szCs w:val="24"/>
              </w:rPr>
            </w:pPr>
          </w:p>
        </w:tc>
        <w:tc>
          <w:tcPr>
            <w:tcW w:w="1302" w:type="dxa"/>
            <w:shd w:val="clear" w:color="auto" w:fill="E7E6E6" w:themeFill="background2"/>
          </w:tcPr>
          <w:p w14:paraId="531572B8" w14:textId="77777777" w:rsidR="001E47AE" w:rsidRPr="00343DD1" w:rsidRDefault="001E47AE" w:rsidP="001E47AE">
            <w:pPr>
              <w:jc w:val="center"/>
              <w:rPr>
                <w:rFonts w:asciiTheme="minorHAnsi" w:hAnsiTheme="minorHAnsi" w:cs="Calibri"/>
                <w:i/>
                <w:iCs/>
                <w:sz w:val="24"/>
                <w:szCs w:val="24"/>
              </w:rPr>
            </w:pPr>
          </w:p>
        </w:tc>
        <w:tc>
          <w:tcPr>
            <w:tcW w:w="1448" w:type="dxa"/>
            <w:shd w:val="clear" w:color="auto" w:fill="E7E6E6" w:themeFill="background2"/>
          </w:tcPr>
          <w:p w14:paraId="78DEEF42" w14:textId="77777777" w:rsidR="001E47AE" w:rsidRPr="00343DD1" w:rsidRDefault="001E47AE" w:rsidP="001E47AE">
            <w:pPr>
              <w:jc w:val="center"/>
              <w:rPr>
                <w:rFonts w:asciiTheme="minorHAnsi" w:hAnsiTheme="minorHAnsi" w:cs="Calibri"/>
                <w:i/>
                <w:iCs/>
                <w:sz w:val="24"/>
                <w:szCs w:val="24"/>
              </w:rPr>
            </w:pPr>
          </w:p>
        </w:tc>
      </w:tr>
      <w:tr w:rsidR="001E47AE" w:rsidRPr="00343DD1" w14:paraId="577BB0A8" w14:textId="77777777" w:rsidTr="001E47AE">
        <w:trPr>
          <w:trHeight w:val="426"/>
        </w:trPr>
        <w:tc>
          <w:tcPr>
            <w:tcW w:w="846" w:type="dxa"/>
          </w:tcPr>
          <w:p w14:paraId="2312FB91" w14:textId="77777777" w:rsidR="001E47AE" w:rsidRPr="00343DD1" w:rsidRDefault="001E47AE" w:rsidP="001E47AE">
            <w:pPr>
              <w:rPr>
                <w:rFonts w:asciiTheme="minorHAnsi" w:hAnsiTheme="minorHAnsi" w:cs="Calibri"/>
                <w:i/>
                <w:iCs/>
                <w:sz w:val="24"/>
                <w:szCs w:val="24"/>
              </w:rPr>
            </w:pPr>
          </w:p>
        </w:tc>
        <w:tc>
          <w:tcPr>
            <w:tcW w:w="709" w:type="dxa"/>
          </w:tcPr>
          <w:p w14:paraId="2A49A745" w14:textId="77777777" w:rsidR="001E47AE" w:rsidRPr="00343DD1" w:rsidRDefault="001E47AE" w:rsidP="001E47AE">
            <w:pPr>
              <w:rPr>
                <w:rFonts w:asciiTheme="minorHAnsi" w:hAnsiTheme="minorHAnsi" w:cs="Calibri"/>
                <w:i/>
                <w:iCs/>
                <w:sz w:val="24"/>
                <w:szCs w:val="24"/>
              </w:rPr>
            </w:pPr>
          </w:p>
        </w:tc>
        <w:tc>
          <w:tcPr>
            <w:tcW w:w="567" w:type="dxa"/>
          </w:tcPr>
          <w:p w14:paraId="66A2C161" w14:textId="77777777" w:rsidR="001E47AE" w:rsidRPr="00343DD1" w:rsidRDefault="001E47AE" w:rsidP="001E47AE">
            <w:pPr>
              <w:rPr>
                <w:rFonts w:asciiTheme="minorHAnsi" w:hAnsiTheme="minorHAnsi"/>
                <w:sz w:val="24"/>
                <w:szCs w:val="24"/>
              </w:rPr>
            </w:pPr>
          </w:p>
        </w:tc>
        <w:tc>
          <w:tcPr>
            <w:tcW w:w="992" w:type="dxa"/>
          </w:tcPr>
          <w:p w14:paraId="0CE192BD" w14:textId="77777777" w:rsidR="001E47AE" w:rsidRPr="00343DD1" w:rsidRDefault="001E47AE" w:rsidP="001E47AE">
            <w:pPr>
              <w:snapToGrid w:val="0"/>
              <w:rPr>
                <w:rFonts w:asciiTheme="minorHAnsi" w:hAnsiTheme="minorHAnsi" w:cs="Calibri"/>
                <w:i/>
                <w:iCs/>
                <w:sz w:val="24"/>
                <w:szCs w:val="24"/>
              </w:rPr>
            </w:pPr>
          </w:p>
        </w:tc>
        <w:tc>
          <w:tcPr>
            <w:tcW w:w="1417" w:type="dxa"/>
          </w:tcPr>
          <w:p w14:paraId="44C710BC" w14:textId="77777777" w:rsidR="001E47AE" w:rsidRPr="00343DD1" w:rsidRDefault="001E47AE" w:rsidP="001E47AE">
            <w:pPr>
              <w:snapToGrid w:val="0"/>
              <w:jc w:val="center"/>
              <w:rPr>
                <w:rFonts w:asciiTheme="minorHAnsi" w:hAnsiTheme="minorHAnsi" w:cs="Calibri"/>
                <w:i/>
                <w:iCs/>
                <w:sz w:val="24"/>
                <w:szCs w:val="24"/>
              </w:rPr>
            </w:pPr>
          </w:p>
        </w:tc>
        <w:tc>
          <w:tcPr>
            <w:tcW w:w="1134" w:type="dxa"/>
          </w:tcPr>
          <w:p w14:paraId="23D9DF5B" w14:textId="77777777" w:rsidR="001E47AE" w:rsidRPr="00343DD1" w:rsidRDefault="001E47AE" w:rsidP="001E47AE">
            <w:pPr>
              <w:snapToGrid w:val="0"/>
              <w:jc w:val="center"/>
              <w:rPr>
                <w:rFonts w:asciiTheme="minorHAnsi" w:hAnsiTheme="minorHAnsi" w:cs="Calibri"/>
                <w:i/>
                <w:iCs/>
                <w:sz w:val="24"/>
                <w:szCs w:val="24"/>
              </w:rPr>
            </w:pPr>
          </w:p>
        </w:tc>
        <w:tc>
          <w:tcPr>
            <w:tcW w:w="993" w:type="dxa"/>
          </w:tcPr>
          <w:p w14:paraId="785A5E7A" w14:textId="77777777" w:rsidR="001E47AE" w:rsidRPr="00343DD1" w:rsidRDefault="001E47AE" w:rsidP="001E47AE">
            <w:pPr>
              <w:snapToGrid w:val="0"/>
              <w:jc w:val="center"/>
              <w:rPr>
                <w:rFonts w:asciiTheme="minorHAnsi" w:hAnsiTheme="minorHAnsi" w:cs="Calibri"/>
                <w:i/>
                <w:iCs/>
                <w:sz w:val="24"/>
                <w:szCs w:val="24"/>
              </w:rPr>
            </w:pPr>
          </w:p>
        </w:tc>
        <w:tc>
          <w:tcPr>
            <w:tcW w:w="1302" w:type="dxa"/>
          </w:tcPr>
          <w:p w14:paraId="3DE765E8" w14:textId="77777777" w:rsidR="001E47AE" w:rsidRPr="00343DD1" w:rsidRDefault="001E47AE" w:rsidP="001E47AE">
            <w:pPr>
              <w:snapToGrid w:val="0"/>
              <w:jc w:val="center"/>
              <w:rPr>
                <w:rFonts w:asciiTheme="minorHAnsi" w:hAnsiTheme="minorHAnsi" w:cs="Calibri"/>
                <w:i/>
                <w:iCs/>
                <w:sz w:val="24"/>
                <w:szCs w:val="24"/>
              </w:rPr>
            </w:pPr>
          </w:p>
        </w:tc>
        <w:tc>
          <w:tcPr>
            <w:tcW w:w="1448" w:type="dxa"/>
          </w:tcPr>
          <w:p w14:paraId="713D4B39" w14:textId="77777777" w:rsidR="001E47AE" w:rsidRPr="00343DD1" w:rsidRDefault="001E47AE" w:rsidP="001E47AE">
            <w:pPr>
              <w:snapToGrid w:val="0"/>
              <w:jc w:val="center"/>
              <w:rPr>
                <w:rFonts w:asciiTheme="minorHAnsi" w:hAnsiTheme="minorHAnsi" w:cs="Calibri"/>
                <w:i/>
                <w:iCs/>
                <w:sz w:val="24"/>
                <w:szCs w:val="24"/>
              </w:rPr>
            </w:pPr>
          </w:p>
        </w:tc>
      </w:tr>
      <w:tr w:rsidR="001E47AE" w:rsidRPr="00343DD1" w14:paraId="589D7470" w14:textId="77777777" w:rsidTr="001E47AE">
        <w:trPr>
          <w:trHeight w:val="426"/>
        </w:trPr>
        <w:tc>
          <w:tcPr>
            <w:tcW w:w="846" w:type="dxa"/>
            <w:shd w:val="clear" w:color="auto" w:fill="E7E6E6" w:themeFill="background2"/>
          </w:tcPr>
          <w:p w14:paraId="3F350D0D" w14:textId="77777777" w:rsidR="001E47AE" w:rsidRPr="00343DD1" w:rsidRDefault="001E47AE" w:rsidP="001E47AE">
            <w:pPr>
              <w:rPr>
                <w:rFonts w:asciiTheme="minorHAnsi" w:hAnsiTheme="minorHAnsi" w:cs="Calibri"/>
                <w:i/>
                <w:iCs/>
                <w:sz w:val="24"/>
                <w:szCs w:val="24"/>
              </w:rPr>
            </w:pPr>
          </w:p>
        </w:tc>
        <w:tc>
          <w:tcPr>
            <w:tcW w:w="709" w:type="dxa"/>
            <w:shd w:val="clear" w:color="auto" w:fill="E7E6E6" w:themeFill="background2"/>
          </w:tcPr>
          <w:p w14:paraId="71427467" w14:textId="77777777" w:rsidR="001E47AE" w:rsidRPr="00343DD1" w:rsidRDefault="001E47AE" w:rsidP="001E47AE">
            <w:pPr>
              <w:rPr>
                <w:rFonts w:asciiTheme="minorHAnsi" w:hAnsiTheme="minorHAnsi" w:cs="Calibri"/>
                <w:i/>
                <w:iCs/>
                <w:sz w:val="24"/>
                <w:szCs w:val="24"/>
              </w:rPr>
            </w:pPr>
          </w:p>
        </w:tc>
        <w:tc>
          <w:tcPr>
            <w:tcW w:w="567" w:type="dxa"/>
            <w:shd w:val="clear" w:color="auto" w:fill="E7E6E6" w:themeFill="background2"/>
          </w:tcPr>
          <w:p w14:paraId="1D78749A" w14:textId="77777777" w:rsidR="001E47AE" w:rsidRPr="00343DD1" w:rsidRDefault="001E47AE" w:rsidP="001E47AE">
            <w:pPr>
              <w:rPr>
                <w:rFonts w:asciiTheme="minorHAnsi" w:hAnsiTheme="minorHAnsi"/>
                <w:sz w:val="24"/>
                <w:szCs w:val="24"/>
              </w:rPr>
            </w:pPr>
          </w:p>
        </w:tc>
        <w:tc>
          <w:tcPr>
            <w:tcW w:w="992" w:type="dxa"/>
            <w:shd w:val="clear" w:color="auto" w:fill="E7E6E6" w:themeFill="background2"/>
          </w:tcPr>
          <w:p w14:paraId="311E020D" w14:textId="77777777" w:rsidR="001E47AE" w:rsidRPr="00343DD1" w:rsidRDefault="001E47AE" w:rsidP="001E47AE">
            <w:pPr>
              <w:snapToGrid w:val="0"/>
              <w:rPr>
                <w:rFonts w:asciiTheme="minorHAnsi" w:hAnsiTheme="minorHAnsi" w:cs="Calibri"/>
                <w:i/>
                <w:iCs/>
                <w:sz w:val="24"/>
                <w:szCs w:val="24"/>
              </w:rPr>
            </w:pPr>
          </w:p>
        </w:tc>
        <w:tc>
          <w:tcPr>
            <w:tcW w:w="1417" w:type="dxa"/>
            <w:shd w:val="clear" w:color="auto" w:fill="E7E6E6" w:themeFill="background2"/>
          </w:tcPr>
          <w:p w14:paraId="674178D9" w14:textId="77777777" w:rsidR="001E47AE" w:rsidRPr="00343DD1" w:rsidRDefault="001E47AE" w:rsidP="001E47AE">
            <w:pPr>
              <w:snapToGrid w:val="0"/>
              <w:jc w:val="center"/>
              <w:rPr>
                <w:rFonts w:asciiTheme="minorHAnsi" w:hAnsiTheme="minorHAnsi" w:cs="Calibri"/>
                <w:i/>
                <w:iCs/>
                <w:sz w:val="24"/>
                <w:szCs w:val="24"/>
              </w:rPr>
            </w:pPr>
          </w:p>
        </w:tc>
        <w:tc>
          <w:tcPr>
            <w:tcW w:w="1134" w:type="dxa"/>
            <w:shd w:val="clear" w:color="auto" w:fill="E7E6E6" w:themeFill="background2"/>
          </w:tcPr>
          <w:p w14:paraId="55C60BA6" w14:textId="77777777" w:rsidR="001E47AE" w:rsidRPr="00343DD1" w:rsidRDefault="001E47AE" w:rsidP="001E47AE">
            <w:pPr>
              <w:snapToGrid w:val="0"/>
              <w:jc w:val="center"/>
              <w:rPr>
                <w:rFonts w:asciiTheme="minorHAnsi" w:hAnsiTheme="minorHAnsi" w:cs="Calibri"/>
                <w:i/>
                <w:iCs/>
                <w:sz w:val="24"/>
                <w:szCs w:val="24"/>
              </w:rPr>
            </w:pPr>
          </w:p>
        </w:tc>
        <w:tc>
          <w:tcPr>
            <w:tcW w:w="993" w:type="dxa"/>
            <w:shd w:val="clear" w:color="auto" w:fill="E7E6E6" w:themeFill="background2"/>
          </w:tcPr>
          <w:p w14:paraId="29B9D1F2" w14:textId="77777777" w:rsidR="001E47AE" w:rsidRPr="00343DD1" w:rsidRDefault="001E47AE" w:rsidP="001E47AE">
            <w:pPr>
              <w:snapToGrid w:val="0"/>
              <w:jc w:val="center"/>
              <w:rPr>
                <w:rFonts w:asciiTheme="minorHAnsi" w:hAnsiTheme="minorHAnsi" w:cs="Calibri"/>
                <w:i/>
                <w:iCs/>
                <w:sz w:val="24"/>
                <w:szCs w:val="24"/>
              </w:rPr>
            </w:pPr>
          </w:p>
        </w:tc>
        <w:tc>
          <w:tcPr>
            <w:tcW w:w="1302" w:type="dxa"/>
            <w:shd w:val="clear" w:color="auto" w:fill="E7E6E6" w:themeFill="background2"/>
          </w:tcPr>
          <w:p w14:paraId="58B8074E" w14:textId="77777777" w:rsidR="001E47AE" w:rsidRPr="00343DD1" w:rsidRDefault="001E47AE" w:rsidP="001E47AE">
            <w:pPr>
              <w:snapToGrid w:val="0"/>
              <w:jc w:val="center"/>
              <w:rPr>
                <w:rFonts w:asciiTheme="minorHAnsi" w:hAnsiTheme="minorHAnsi" w:cs="Calibri"/>
                <w:i/>
                <w:iCs/>
                <w:sz w:val="24"/>
                <w:szCs w:val="24"/>
              </w:rPr>
            </w:pPr>
          </w:p>
        </w:tc>
        <w:tc>
          <w:tcPr>
            <w:tcW w:w="1448" w:type="dxa"/>
            <w:shd w:val="clear" w:color="auto" w:fill="E7E6E6" w:themeFill="background2"/>
          </w:tcPr>
          <w:p w14:paraId="26FD25BC" w14:textId="77777777" w:rsidR="001E47AE" w:rsidRPr="00343DD1" w:rsidRDefault="001E47AE" w:rsidP="001E47AE">
            <w:pPr>
              <w:snapToGrid w:val="0"/>
              <w:jc w:val="center"/>
              <w:rPr>
                <w:rFonts w:asciiTheme="minorHAnsi" w:hAnsiTheme="minorHAnsi" w:cs="Calibri"/>
                <w:i/>
                <w:iCs/>
                <w:sz w:val="24"/>
                <w:szCs w:val="24"/>
              </w:rPr>
            </w:pPr>
          </w:p>
        </w:tc>
      </w:tr>
    </w:tbl>
    <w:p w14:paraId="1C7A7194" w14:textId="77777777" w:rsidR="00473F67" w:rsidRDefault="00473F67" w:rsidP="00666BBE">
      <w:pPr>
        <w:pStyle w:val="Textoindependiente"/>
        <w:rPr>
          <w:rFonts w:ascii="Calibri" w:hAnsi="Calibri" w:cs="Calibri"/>
          <w:i/>
          <w:sz w:val="24"/>
          <w:szCs w:val="24"/>
          <w:u w:val="single"/>
        </w:rPr>
      </w:pPr>
    </w:p>
    <w:p w14:paraId="2F339688" w14:textId="77777777" w:rsidR="00935279" w:rsidRDefault="00473F67" w:rsidP="00D62A59">
      <w:pPr>
        <w:pStyle w:val="AVI-Titulo2"/>
        <w:tabs>
          <w:tab w:val="clear" w:pos="1440"/>
        </w:tabs>
        <w:ind w:left="142" w:firstLine="0"/>
        <w:rPr>
          <w:szCs w:val="22"/>
        </w:rPr>
      </w:pPr>
      <w:bookmarkStart w:id="16" w:name="_Toc224546421"/>
      <w:r w:rsidRPr="00914D78">
        <w:rPr>
          <w:szCs w:val="22"/>
        </w:rPr>
        <w:t>A.3 Justificación de la naturaleza del gasto</w:t>
      </w:r>
      <w:r w:rsidR="00C608AA" w:rsidRPr="00914D78">
        <w:rPr>
          <w:szCs w:val="22"/>
        </w:rPr>
        <w:t xml:space="preserve"> y colaboraciones </w:t>
      </w:r>
      <w:r w:rsidRPr="00914D78">
        <w:rPr>
          <w:szCs w:val="22"/>
        </w:rPr>
        <w:t>previst</w:t>
      </w:r>
      <w:r w:rsidR="00C608AA" w:rsidRPr="00914D78">
        <w:rPr>
          <w:szCs w:val="22"/>
        </w:rPr>
        <w:t>as</w:t>
      </w:r>
      <w:bookmarkEnd w:id="16"/>
      <w:r w:rsidRPr="00914D78">
        <w:rPr>
          <w:szCs w:val="22"/>
        </w:rPr>
        <w:t xml:space="preserve"> </w:t>
      </w:r>
    </w:p>
    <w:p w14:paraId="0C7C629F" w14:textId="15FF3FA6" w:rsidR="00473F67" w:rsidRPr="00935279" w:rsidRDefault="00935279" w:rsidP="00935279">
      <w:pPr>
        <w:suppressAutoHyphens w:val="0"/>
        <w:autoSpaceDE w:val="0"/>
        <w:autoSpaceDN w:val="0"/>
        <w:adjustRightInd w:val="0"/>
        <w:rPr>
          <w:rFonts w:ascii="Calibri" w:hAnsi="Calibri" w:cs="Calibri"/>
          <w:i/>
          <w:color w:val="000000"/>
          <w:sz w:val="24"/>
          <w:szCs w:val="24"/>
        </w:rPr>
      </w:pPr>
      <w:r w:rsidRPr="00935279">
        <w:rPr>
          <w:rFonts w:ascii="Calibri" w:hAnsi="Calibri" w:cs="Calibri"/>
          <w:i/>
          <w:color w:val="000000"/>
          <w:sz w:val="24"/>
          <w:szCs w:val="24"/>
        </w:rPr>
        <w:t>P</w:t>
      </w:r>
      <w:r w:rsidR="00473F67" w:rsidRPr="00935279">
        <w:rPr>
          <w:rFonts w:ascii="Calibri" w:hAnsi="Calibri" w:cs="Calibri"/>
          <w:i/>
          <w:color w:val="000000"/>
          <w:sz w:val="24"/>
          <w:szCs w:val="24"/>
        </w:rPr>
        <w:t xml:space="preserve">roporcionar información </w:t>
      </w:r>
      <w:r w:rsidR="00C608AA" w:rsidRPr="00935279">
        <w:rPr>
          <w:rFonts w:ascii="Calibri" w:hAnsi="Calibri" w:cs="Calibri"/>
          <w:i/>
          <w:color w:val="000000"/>
          <w:sz w:val="24"/>
          <w:szCs w:val="24"/>
        </w:rPr>
        <w:t>para cada uno de los conceptos</w:t>
      </w:r>
      <w:r w:rsidR="00473F67" w:rsidRPr="00935279">
        <w:rPr>
          <w:rFonts w:ascii="Calibri" w:hAnsi="Calibri" w:cs="Calibri"/>
          <w:i/>
          <w:color w:val="000000"/>
          <w:sz w:val="24"/>
          <w:szCs w:val="24"/>
        </w:rPr>
        <w:t>) y trasladar su importe</w:t>
      </w:r>
      <w:r w:rsidR="00C608AA" w:rsidRPr="00935279">
        <w:rPr>
          <w:rFonts w:ascii="Calibri" w:hAnsi="Calibri" w:cs="Calibri"/>
          <w:i/>
          <w:color w:val="000000"/>
          <w:sz w:val="24"/>
          <w:szCs w:val="24"/>
        </w:rPr>
        <w:t>, en su caso,</w:t>
      </w:r>
      <w:r w:rsidR="00473F67" w:rsidRPr="00935279">
        <w:rPr>
          <w:rFonts w:ascii="Calibri" w:hAnsi="Calibri" w:cs="Calibri"/>
          <w:i/>
          <w:color w:val="000000"/>
          <w:sz w:val="24"/>
          <w:szCs w:val="24"/>
        </w:rPr>
        <w:t xml:space="preserve"> a la plantilla indicada en el punto </w:t>
      </w:r>
      <w:r>
        <w:rPr>
          <w:rFonts w:ascii="Calibri" w:hAnsi="Calibri" w:cs="Calibri"/>
          <w:i/>
          <w:color w:val="000000"/>
          <w:sz w:val="24"/>
          <w:szCs w:val="24"/>
        </w:rPr>
        <w:t>C</w:t>
      </w:r>
      <w:r w:rsidR="00473F67" w:rsidRPr="00935279">
        <w:rPr>
          <w:rFonts w:ascii="Calibri" w:hAnsi="Calibri" w:cs="Calibri"/>
          <w:i/>
          <w:color w:val="000000"/>
          <w:sz w:val="24"/>
          <w:szCs w:val="24"/>
        </w:rPr>
        <w:t>.1</w:t>
      </w:r>
    </w:p>
    <w:p w14:paraId="1AE01627" w14:textId="77777777" w:rsidR="00473F67" w:rsidRDefault="00473F67">
      <w:pPr>
        <w:pStyle w:val="Textoindependiente"/>
      </w:pPr>
      <w:r>
        <w:rPr>
          <w:rFonts w:ascii="Calibri" w:eastAsia="Calibri" w:hAnsi="Calibri" w:cs="Calibri"/>
          <w:sz w:val="24"/>
          <w:szCs w:val="24"/>
        </w:rPr>
        <w:t xml:space="preserve"> </w:t>
      </w:r>
    </w:p>
    <w:p w14:paraId="3FDD0F09" w14:textId="1F3AEE68" w:rsidR="00165332" w:rsidRPr="00165332" w:rsidRDefault="00165332" w:rsidP="00165332">
      <w:pPr>
        <w:pStyle w:val="Textoindependiente"/>
        <w:widowControl w:val="0"/>
        <w:numPr>
          <w:ilvl w:val="0"/>
          <w:numId w:val="5"/>
        </w:numPr>
        <w:rPr>
          <w:rFonts w:ascii="Calibri" w:hAnsi="Calibri" w:cs="Calibri"/>
          <w:sz w:val="24"/>
          <w:szCs w:val="24"/>
        </w:rPr>
      </w:pPr>
      <w:r w:rsidRPr="00165332">
        <w:rPr>
          <w:rFonts w:ascii="Calibri" w:hAnsi="Calibri" w:cs="Calibri"/>
          <w:sz w:val="24"/>
          <w:szCs w:val="24"/>
        </w:rPr>
        <w:t>Identificar los perfiles del personal participante en el proyecto, indicando capacidades (titulación/formación, experiencia) y posición en la entidad solicitante.</w:t>
      </w:r>
    </w:p>
    <w:p w14:paraId="1E96A7AF" w14:textId="3E87FBB4" w:rsidR="00165332" w:rsidRPr="00165332" w:rsidRDefault="00165332" w:rsidP="00165332">
      <w:pPr>
        <w:pStyle w:val="Textoindependiente"/>
        <w:widowControl w:val="0"/>
        <w:numPr>
          <w:ilvl w:val="1"/>
          <w:numId w:val="5"/>
        </w:numPr>
        <w:rPr>
          <w:rFonts w:ascii="Calibri" w:hAnsi="Calibri" w:cs="Calibri"/>
          <w:sz w:val="24"/>
          <w:szCs w:val="24"/>
        </w:rPr>
      </w:pPr>
      <w:r w:rsidRPr="00165332">
        <w:rPr>
          <w:rFonts w:ascii="Calibri" w:hAnsi="Calibri" w:cs="Calibri"/>
          <w:sz w:val="24"/>
          <w:szCs w:val="24"/>
        </w:rPr>
        <w:t>Detallar para cada persona participante la actividad concreta a desarrollar en el proyecto. En el caso de nuevas personas a contratar, identificar el perfil requerido, así como las tareas a realizar</w:t>
      </w:r>
      <w:r>
        <w:rPr>
          <w:rFonts w:ascii="Calibri" w:hAnsi="Calibri" w:cs="Calibri"/>
          <w:sz w:val="24"/>
          <w:szCs w:val="24"/>
        </w:rPr>
        <w:t>.</w:t>
      </w:r>
    </w:p>
    <w:p w14:paraId="21BE85F9" w14:textId="31AAD4BF" w:rsidR="00473F67" w:rsidRPr="00165332" w:rsidRDefault="00165332" w:rsidP="00165332">
      <w:pPr>
        <w:pStyle w:val="Textoindependiente"/>
        <w:widowControl w:val="0"/>
        <w:numPr>
          <w:ilvl w:val="1"/>
          <w:numId w:val="5"/>
        </w:numPr>
      </w:pPr>
      <w:r w:rsidRPr="00165332">
        <w:rPr>
          <w:rFonts w:ascii="Calibri" w:hAnsi="Calibri" w:cs="Calibri"/>
          <w:sz w:val="24"/>
          <w:szCs w:val="24"/>
        </w:rPr>
        <w:t xml:space="preserve">Incluir coste horario medio estimado, teniendo en cuenta que el coste máximo para el personal propio subvencionable es 50 euros/hora. </w:t>
      </w:r>
      <w:r w:rsidR="00641EED">
        <w:rPr>
          <w:rFonts w:ascii="Calibri" w:hAnsi="Calibri" w:cs="Calibri"/>
          <w:sz w:val="24"/>
          <w:szCs w:val="24"/>
        </w:rPr>
        <w:t xml:space="preserve">Igualmente, según </w:t>
      </w:r>
      <w:r w:rsidRPr="00165332">
        <w:rPr>
          <w:rFonts w:ascii="Calibri" w:hAnsi="Calibri" w:cs="Calibri"/>
          <w:sz w:val="24"/>
          <w:szCs w:val="24"/>
        </w:rPr>
        <w:t>se establece en la convocatoria, para aquellas entidades que sigan la modalidad de costes marginales, el personal propio cuyos costes sean con cargo a los presupuestos Generales del Estado o de la GVA, imputará las horas dedicadas al proyecto a un coste de 0,00 euros/hora</w:t>
      </w:r>
      <w:r w:rsidR="00473F67">
        <w:rPr>
          <w:rFonts w:ascii="Calibri" w:hAnsi="Calibri" w:cs="Calibri"/>
          <w:sz w:val="24"/>
          <w:szCs w:val="24"/>
        </w:rPr>
        <w:t>.</w:t>
      </w:r>
    </w:p>
    <w:p w14:paraId="584099E1" w14:textId="77777777" w:rsidR="00165332" w:rsidRDefault="00165332" w:rsidP="00165332">
      <w:pPr>
        <w:pStyle w:val="Textoindependiente"/>
        <w:widowControl w:val="0"/>
        <w:rPr>
          <w:rFonts w:ascii="Calibri" w:hAnsi="Calibri" w:cs="Calibri"/>
          <w:sz w:val="24"/>
          <w:szCs w:val="24"/>
        </w:rPr>
      </w:pPr>
    </w:p>
    <w:tbl>
      <w:tblPr>
        <w:tblW w:w="9495" w:type="dxa"/>
        <w:jc w:val="center"/>
        <w:shd w:val="clear" w:color="auto" w:fill="F4B083"/>
        <w:tblCellMar>
          <w:left w:w="0" w:type="dxa"/>
          <w:right w:w="0" w:type="dxa"/>
        </w:tblCellMar>
        <w:tblLook w:val="04A0" w:firstRow="1" w:lastRow="0" w:firstColumn="1" w:lastColumn="0" w:noHBand="0" w:noVBand="1"/>
      </w:tblPr>
      <w:tblGrid>
        <w:gridCol w:w="2264"/>
        <w:gridCol w:w="3121"/>
        <w:gridCol w:w="2269"/>
        <w:gridCol w:w="1841"/>
      </w:tblGrid>
      <w:tr w:rsidR="00165332" w:rsidRPr="00165332" w14:paraId="1B34E382" w14:textId="77777777" w:rsidTr="00666BBE">
        <w:trPr>
          <w:trHeight w:val="297"/>
          <w:jc w:val="center"/>
        </w:trPr>
        <w:tc>
          <w:tcPr>
            <w:tcW w:w="2264" w:type="dxa"/>
            <w:tcBorders>
              <w:top w:val="single" w:sz="8" w:space="0" w:color="000000"/>
              <w:left w:val="single" w:sz="8" w:space="0" w:color="000000"/>
              <w:bottom w:val="single" w:sz="8" w:space="0" w:color="000000"/>
              <w:right w:val="single" w:sz="8" w:space="0" w:color="000000"/>
            </w:tcBorders>
            <w:shd w:val="clear" w:color="auto" w:fill="F4B083"/>
            <w:tcMar>
              <w:top w:w="0" w:type="dxa"/>
              <w:left w:w="108" w:type="dxa"/>
              <w:bottom w:w="0" w:type="dxa"/>
              <w:right w:w="108" w:type="dxa"/>
            </w:tcMar>
            <w:hideMark/>
          </w:tcPr>
          <w:p w14:paraId="2383E797" w14:textId="77777777" w:rsidR="00165332" w:rsidRPr="00165332" w:rsidRDefault="00165332">
            <w:pPr>
              <w:pStyle w:val="Textoindependiente"/>
              <w:rPr>
                <w:rFonts w:ascii="Aptos" w:hAnsi="Aptos"/>
                <w:sz w:val="22"/>
                <w:szCs w:val="22"/>
              </w:rPr>
            </w:pPr>
            <w:r w:rsidRPr="00165332">
              <w:rPr>
                <w:rFonts w:ascii="Aptos" w:hAnsi="Aptos"/>
                <w:color w:val="000000"/>
                <w:sz w:val="22"/>
                <w:szCs w:val="22"/>
              </w:rPr>
              <w:t>Apellidos y nombre</w:t>
            </w:r>
          </w:p>
        </w:tc>
        <w:tc>
          <w:tcPr>
            <w:tcW w:w="312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6584088" w14:textId="77777777" w:rsidR="00165332" w:rsidRPr="00165332" w:rsidRDefault="00165332" w:rsidP="00647A2D">
            <w:pPr>
              <w:pStyle w:val="Textoindependiente"/>
              <w:jc w:val="left"/>
              <w:rPr>
                <w:rFonts w:ascii="Aptos" w:hAnsi="Aptos"/>
                <w:sz w:val="22"/>
                <w:szCs w:val="22"/>
                <w:lang w:val="es-ES"/>
              </w:rPr>
            </w:pPr>
          </w:p>
        </w:tc>
        <w:tc>
          <w:tcPr>
            <w:tcW w:w="2269" w:type="dxa"/>
            <w:tcBorders>
              <w:top w:val="single" w:sz="8" w:space="0" w:color="000000"/>
              <w:left w:val="nil"/>
              <w:bottom w:val="single" w:sz="8" w:space="0" w:color="000000"/>
              <w:right w:val="single" w:sz="8" w:space="0" w:color="000000"/>
            </w:tcBorders>
            <w:shd w:val="clear" w:color="auto" w:fill="F4B083"/>
            <w:tcMar>
              <w:top w:w="0" w:type="dxa"/>
              <w:left w:w="108" w:type="dxa"/>
              <w:bottom w:w="0" w:type="dxa"/>
              <w:right w:w="108" w:type="dxa"/>
            </w:tcMar>
            <w:hideMark/>
          </w:tcPr>
          <w:p w14:paraId="52B06F7B" w14:textId="77777777" w:rsidR="00165332" w:rsidRPr="00165332" w:rsidRDefault="00165332">
            <w:pPr>
              <w:pStyle w:val="Textoindependiente"/>
              <w:jc w:val="center"/>
              <w:rPr>
                <w:rFonts w:ascii="Aptos" w:hAnsi="Aptos"/>
                <w:sz w:val="22"/>
                <w:szCs w:val="22"/>
              </w:rPr>
            </w:pPr>
            <w:r w:rsidRPr="00165332">
              <w:rPr>
                <w:rFonts w:ascii="Aptos" w:hAnsi="Aptos"/>
                <w:color w:val="000000"/>
                <w:sz w:val="22"/>
                <w:szCs w:val="22"/>
              </w:rPr>
              <w:t>Coste hora estimado</w:t>
            </w:r>
          </w:p>
        </w:tc>
        <w:tc>
          <w:tcPr>
            <w:tcW w:w="184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5B1A5DD" w14:textId="77777777" w:rsidR="00165332" w:rsidRPr="00165332" w:rsidRDefault="00165332">
            <w:pPr>
              <w:pStyle w:val="Textoindependiente"/>
              <w:jc w:val="center"/>
              <w:rPr>
                <w:rFonts w:ascii="Aptos" w:hAnsi="Aptos"/>
                <w:sz w:val="22"/>
                <w:szCs w:val="22"/>
              </w:rPr>
            </w:pPr>
          </w:p>
        </w:tc>
      </w:tr>
      <w:tr w:rsidR="00603262" w:rsidRPr="00165332" w14:paraId="05D85EFF" w14:textId="77777777" w:rsidTr="00603262">
        <w:trPr>
          <w:jc w:val="center"/>
        </w:trPr>
        <w:tc>
          <w:tcPr>
            <w:tcW w:w="5385" w:type="dxa"/>
            <w:gridSpan w:val="2"/>
            <w:tcBorders>
              <w:top w:val="single" w:sz="8" w:space="0" w:color="000000"/>
              <w:left w:val="single" w:sz="8" w:space="0" w:color="000000"/>
              <w:bottom w:val="single" w:sz="8" w:space="0" w:color="000000"/>
              <w:right w:val="single" w:sz="8" w:space="0" w:color="000000"/>
            </w:tcBorders>
            <w:shd w:val="clear" w:color="auto" w:fill="F4B083"/>
            <w:tcMar>
              <w:top w:w="0" w:type="dxa"/>
              <w:left w:w="108" w:type="dxa"/>
              <w:bottom w:w="0" w:type="dxa"/>
              <w:right w:w="108" w:type="dxa"/>
            </w:tcMar>
          </w:tcPr>
          <w:p w14:paraId="0009EC86" w14:textId="4E9726C4" w:rsidR="00603262" w:rsidRPr="00165332" w:rsidRDefault="00641EED" w:rsidP="00641EED">
            <w:pPr>
              <w:pStyle w:val="Textoindependiente"/>
              <w:jc w:val="left"/>
              <w:rPr>
                <w:rFonts w:ascii="Aptos" w:hAnsi="Aptos"/>
                <w:sz w:val="22"/>
                <w:szCs w:val="22"/>
                <w:lang w:val="es-ES"/>
              </w:rPr>
            </w:pPr>
            <w:r w:rsidRPr="00641EED">
              <w:rPr>
                <w:rFonts w:ascii="Aptos" w:hAnsi="Aptos"/>
                <w:sz w:val="22"/>
                <w:szCs w:val="22"/>
                <w:lang w:val="es-ES"/>
              </w:rPr>
              <w:t xml:space="preserve">Personal con cargo a presupuestos </w:t>
            </w:r>
            <w:r>
              <w:rPr>
                <w:rFonts w:ascii="Aptos" w:hAnsi="Aptos"/>
                <w:sz w:val="22"/>
                <w:szCs w:val="22"/>
                <w:lang w:val="es-ES"/>
              </w:rPr>
              <w:t xml:space="preserve">G. </w:t>
            </w:r>
            <w:r w:rsidRPr="00641EED">
              <w:rPr>
                <w:rFonts w:ascii="Aptos" w:hAnsi="Aptos"/>
                <w:sz w:val="22"/>
                <w:szCs w:val="22"/>
                <w:lang w:val="es-ES"/>
              </w:rPr>
              <w:t>Estado o GVA</w:t>
            </w:r>
          </w:p>
        </w:tc>
        <w:tc>
          <w:tcPr>
            <w:tcW w:w="226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7C37878" w14:textId="458821A0" w:rsidR="00603262" w:rsidRPr="00165332" w:rsidRDefault="00641EED">
            <w:pPr>
              <w:pStyle w:val="Textoindependiente"/>
              <w:jc w:val="center"/>
              <w:rPr>
                <w:rFonts w:ascii="Aptos" w:hAnsi="Aptos"/>
                <w:color w:val="000000"/>
                <w:sz w:val="22"/>
                <w:szCs w:val="22"/>
              </w:rPr>
            </w:pPr>
            <w:r>
              <w:rPr>
                <w:rFonts w:ascii="Aptos" w:hAnsi="Aptos"/>
                <w:color w:val="000000"/>
                <w:sz w:val="22"/>
                <w:szCs w:val="22"/>
              </w:rPr>
              <w:t>___ SI</w:t>
            </w:r>
          </w:p>
        </w:tc>
        <w:tc>
          <w:tcPr>
            <w:tcW w:w="1841"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40F15861" w14:textId="64B4F5DC" w:rsidR="00603262" w:rsidRPr="00165332" w:rsidRDefault="00641EED">
            <w:pPr>
              <w:pStyle w:val="Textoindependiente"/>
              <w:jc w:val="center"/>
              <w:rPr>
                <w:rFonts w:ascii="Aptos" w:hAnsi="Aptos"/>
                <w:sz w:val="22"/>
                <w:szCs w:val="22"/>
              </w:rPr>
            </w:pPr>
            <w:r>
              <w:rPr>
                <w:rFonts w:ascii="Aptos" w:hAnsi="Aptos"/>
                <w:sz w:val="22"/>
                <w:szCs w:val="22"/>
              </w:rPr>
              <w:t>___ NO</w:t>
            </w:r>
          </w:p>
        </w:tc>
      </w:tr>
      <w:tr w:rsidR="00165332" w:rsidRPr="00165332" w14:paraId="625B4A04" w14:textId="77777777" w:rsidTr="00603262">
        <w:trPr>
          <w:jc w:val="center"/>
        </w:trPr>
        <w:tc>
          <w:tcPr>
            <w:tcW w:w="2264" w:type="dxa"/>
            <w:tcBorders>
              <w:top w:val="nil"/>
              <w:left w:val="single" w:sz="8" w:space="0" w:color="000000"/>
              <w:bottom w:val="single" w:sz="8" w:space="0" w:color="000000"/>
              <w:right w:val="single" w:sz="8" w:space="0" w:color="000000"/>
            </w:tcBorders>
            <w:shd w:val="clear" w:color="auto" w:fill="F4B083"/>
            <w:tcMar>
              <w:top w:w="0" w:type="dxa"/>
              <w:left w:w="108" w:type="dxa"/>
              <w:bottom w:w="0" w:type="dxa"/>
              <w:right w:w="108" w:type="dxa"/>
            </w:tcMar>
            <w:hideMark/>
          </w:tcPr>
          <w:p w14:paraId="5708ABFF" w14:textId="77777777" w:rsidR="00165332" w:rsidRPr="00165332" w:rsidRDefault="00165332">
            <w:pPr>
              <w:pStyle w:val="Textoindependiente"/>
              <w:rPr>
                <w:rFonts w:ascii="Aptos" w:hAnsi="Aptos"/>
                <w:sz w:val="22"/>
                <w:szCs w:val="22"/>
              </w:rPr>
            </w:pPr>
            <w:r w:rsidRPr="00165332">
              <w:rPr>
                <w:rFonts w:ascii="Aptos" w:hAnsi="Aptos"/>
                <w:color w:val="000000"/>
                <w:sz w:val="22"/>
                <w:szCs w:val="22"/>
              </w:rPr>
              <w:t>Titulación /Formación</w:t>
            </w:r>
          </w:p>
        </w:tc>
        <w:tc>
          <w:tcPr>
            <w:tcW w:w="7231" w:type="dxa"/>
            <w:gridSpan w:val="3"/>
            <w:tcBorders>
              <w:top w:val="nil"/>
              <w:left w:val="nil"/>
              <w:bottom w:val="single" w:sz="8" w:space="0" w:color="000000"/>
              <w:right w:val="single" w:sz="8" w:space="0" w:color="000000"/>
            </w:tcBorders>
            <w:tcMar>
              <w:top w:w="0" w:type="dxa"/>
              <w:left w:w="108" w:type="dxa"/>
              <w:bottom w:w="0" w:type="dxa"/>
              <w:right w:w="108" w:type="dxa"/>
            </w:tcMar>
          </w:tcPr>
          <w:p w14:paraId="02BB3134" w14:textId="77777777" w:rsidR="00165332" w:rsidRPr="00165332" w:rsidRDefault="00165332" w:rsidP="00647A2D">
            <w:pPr>
              <w:pStyle w:val="Textoindependiente"/>
              <w:snapToGrid w:val="0"/>
              <w:jc w:val="left"/>
              <w:rPr>
                <w:rFonts w:ascii="Aptos" w:hAnsi="Aptos"/>
                <w:sz w:val="22"/>
                <w:szCs w:val="22"/>
                <w:lang w:val="es-ES"/>
              </w:rPr>
            </w:pPr>
          </w:p>
        </w:tc>
      </w:tr>
      <w:tr w:rsidR="00A73D22" w:rsidRPr="00165332" w14:paraId="324F60B7" w14:textId="77777777" w:rsidTr="00603262">
        <w:trPr>
          <w:jc w:val="center"/>
        </w:trPr>
        <w:tc>
          <w:tcPr>
            <w:tcW w:w="2264" w:type="dxa"/>
            <w:tcBorders>
              <w:top w:val="nil"/>
              <w:left w:val="single" w:sz="8" w:space="0" w:color="000000"/>
              <w:bottom w:val="single" w:sz="8" w:space="0" w:color="000000"/>
              <w:right w:val="single" w:sz="8" w:space="0" w:color="000000"/>
            </w:tcBorders>
            <w:shd w:val="clear" w:color="auto" w:fill="F4B083"/>
            <w:tcMar>
              <w:top w:w="0" w:type="dxa"/>
              <w:left w:w="108" w:type="dxa"/>
              <w:bottom w:w="0" w:type="dxa"/>
              <w:right w:w="108" w:type="dxa"/>
            </w:tcMar>
          </w:tcPr>
          <w:p w14:paraId="64BCCEE6" w14:textId="00EDC15F" w:rsidR="00A73D22" w:rsidRPr="00165332" w:rsidRDefault="00A73D22">
            <w:pPr>
              <w:pStyle w:val="Textoindependiente"/>
              <w:rPr>
                <w:rFonts w:ascii="Aptos" w:hAnsi="Aptos"/>
                <w:color w:val="000000"/>
                <w:sz w:val="22"/>
                <w:szCs w:val="22"/>
              </w:rPr>
            </w:pPr>
            <w:r>
              <w:rPr>
                <w:rFonts w:ascii="Aptos" w:hAnsi="Aptos"/>
                <w:color w:val="000000"/>
                <w:sz w:val="22"/>
                <w:szCs w:val="22"/>
              </w:rPr>
              <w:t>P</w:t>
            </w:r>
            <w:r w:rsidR="001E0324">
              <w:rPr>
                <w:rFonts w:ascii="Aptos" w:hAnsi="Aptos"/>
                <w:color w:val="000000"/>
                <w:sz w:val="22"/>
                <w:szCs w:val="22"/>
              </w:rPr>
              <w:t>osición</w:t>
            </w:r>
          </w:p>
        </w:tc>
        <w:tc>
          <w:tcPr>
            <w:tcW w:w="7231" w:type="dxa"/>
            <w:gridSpan w:val="3"/>
            <w:tcBorders>
              <w:top w:val="nil"/>
              <w:left w:val="nil"/>
              <w:bottom w:val="single" w:sz="8" w:space="0" w:color="000000"/>
              <w:right w:val="single" w:sz="8" w:space="0" w:color="000000"/>
            </w:tcBorders>
            <w:tcMar>
              <w:top w:w="0" w:type="dxa"/>
              <w:left w:w="108" w:type="dxa"/>
              <w:bottom w:w="0" w:type="dxa"/>
              <w:right w:w="108" w:type="dxa"/>
            </w:tcMar>
          </w:tcPr>
          <w:p w14:paraId="3A5A3927" w14:textId="77777777" w:rsidR="00A73D22" w:rsidRPr="00165332" w:rsidRDefault="00A73D22" w:rsidP="00647A2D">
            <w:pPr>
              <w:pStyle w:val="Textoindependiente"/>
              <w:snapToGrid w:val="0"/>
              <w:jc w:val="left"/>
              <w:rPr>
                <w:rFonts w:ascii="Aptos" w:hAnsi="Aptos"/>
                <w:sz w:val="22"/>
                <w:szCs w:val="22"/>
                <w:lang w:val="es-ES"/>
              </w:rPr>
            </w:pPr>
          </w:p>
        </w:tc>
      </w:tr>
      <w:tr w:rsidR="00165332" w:rsidRPr="00165332" w14:paraId="75E0C430" w14:textId="77777777" w:rsidTr="00666BBE">
        <w:trPr>
          <w:jc w:val="center"/>
        </w:trPr>
        <w:tc>
          <w:tcPr>
            <w:tcW w:w="2264" w:type="dxa"/>
            <w:tcBorders>
              <w:top w:val="nil"/>
              <w:left w:val="single" w:sz="8" w:space="0" w:color="000000"/>
              <w:bottom w:val="single" w:sz="4" w:space="0" w:color="auto"/>
              <w:right w:val="single" w:sz="8" w:space="0" w:color="000000"/>
            </w:tcBorders>
            <w:shd w:val="clear" w:color="auto" w:fill="F4B083"/>
            <w:tcMar>
              <w:top w:w="0" w:type="dxa"/>
              <w:left w:w="108" w:type="dxa"/>
              <w:bottom w:w="0" w:type="dxa"/>
              <w:right w:w="108" w:type="dxa"/>
            </w:tcMar>
            <w:hideMark/>
          </w:tcPr>
          <w:p w14:paraId="5A11803B" w14:textId="77777777" w:rsidR="00165332" w:rsidRPr="00165332" w:rsidRDefault="00165332">
            <w:pPr>
              <w:pStyle w:val="Textoindependiente"/>
              <w:rPr>
                <w:rFonts w:ascii="Aptos" w:hAnsi="Aptos"/>
                <w:sz w:val="22"/>
                <w:szCs w:val="22"/>
              </w:rPr>
            </w:pPr>
            <w:r w:rsidRPr="00165332">
              <w:rPr>
                <w:rFonts w:ascii="Aptos" w:hAnsi="Aptos"/>
                <w:color w:val="000000"/>
                <w:sz w:val="22"/>
                <w:szCs w:val="22"/>
              </w:rPr>
              <w:lastRenderedPageBreak/>
              <w:t>Experiencia</w:t>
            </w:r>
          </w:p>
        </w:tc>
        <w:tc>
          <w:tcPr>
            <w:tcW w:w="7231" w:type="dxa"/>
            <w:gridSpan w:val="3"/>
            <w:tcBorders>
              <w:top w:val="nil"/>
              <w:left w:val="nil"/>
              <w:bottom w:val="single" w:sz="4" w:space="0" w:color="auto"/>
              <w:right w:val="single" w:sz="8" w:space="0" w:color="000000"/>
            </w:tcBorders>
            <w:tcMar>
              <w:top w:w="0" w:type="dxa"/>
              <w:left w:w="108" w:type="dxa"/>
              <w:bottom w:w="0" w:type="dxa"/>
              <w:right w:w="108" w:type="dxa"/>
            </w:tcMar>
          </w:tcPr>
          <w:p w14:paraId="6C713CF6" w14:textId="77777777" w:rsidR="00165332" w:rsidRPr="00165332" w:rsidRDefault="00165332" w:rsidP="00647A2D">
            <w:pPr>
              <w:pStyle w:val="Textoindependiente"/>
              <w:snapToGrid w:val="0"/>
              <w:jc w:val="left"/>
              <w:rPr>
                <w:rFonts w:ascii="Aptos" w:hAnsi="Aptos"/>
                <w:sz w:val="22"/>
                <w:szCs w:val="22"/>
                <w:lang w:val="es-ES"/>
              </w:rPr>
            </w:pPr>
          </w:p>
          <w:p w14:paraId="603771ED" w14:textId="77777777" w:rsidR="00165332" w:rsidRPr="00165332" w:rsidRDefault="00165332" w:rsidP="00647A2D">
            <w:pPr>
              <w:pStyle w:val="Textoindependiente"/>
              <w:snapToGrid w:val="0"/>
              <w:jc w:val="left"/>
              <w:rPr>
                <w:rFonts w:ascii="Aptos" w:hAnsi="Aptos"/>
                <w:sz w:val="22"/>
                <w:szCs w:val="22"/>
              </w:rPr>
            </w:pPr>
          </w:p>
          <w:p w14:paraId="4A1A8157" w14:textId="77777777" w:rsidR="00165332" w:rsidRPr="00165332" w:rsidRDefault="00165332" w:rsidP="00647A2D">
            <w:pPr>
              <w:pStyle w:val="Textoindependiente"/>
              <w:snapToGrid w:val="0"/>
              <w:jc w:val="left"/>
              <w:rPr>
                <w:rFonts w:ascii="Aptos" w:hAnsi="Aptos"/>
                <w:sz w:val="22"/>
                <w:szCs w:val="22"/>
              </w:rPr>
            </w:pPr>
          </w:p>
        </w:tc>
      </w:tr>
      <w:tr w:rsidR="00165332" w:rsidRPr="00165332" w14:paraId="0CE95A39" w14:textId="77777777" w:rsidTr="00666BBE">
        <w:trPr>
          <w:jc w:val="center"/>
        </w:trPr>
        <w:tc>
          <w:tcPr>
            <w:tcW w:w="2264" w:type="dxa"/>
            <w:tcBorders>
              <w:top w:val="single" w:sz="4" w:space="0" w:color="auto"/>
              <w:left w:val="single" w:sz="4" w:space="0" w:color="auto"/>
              <w:bottom w:val="single" w:sz="4" w:space="0" w:color="auto"/>
              <w:right w:val="single" w:sz="4" w:space="0" w:color="auto"/>
            </w:tcBorders>
            <w:shd w:val="clear" w:color="auto" w:fill="F4B083"/>
            <w:tcMar>
              <w:top w:w="0" w:type="dxa"/>
              <w:left w:w="108" w:type="dxa"/>
              <w:bottom w:w="0" w:type="dxa"/>
              <w:right w:w="108" w:type="dxa"/>
            </w:tcMar>
            <w:hideMark/>
          </w:tcPr>
          <w:p w14:paraId="4AD3609F" w14:textId="3135F56F" w:rsidR="00165332" w:rsidRPr="00165332" w:rsidRDefault="00CA2492" w:rsidP="00666BBE">
            <w:pPr>
              <w:pStyle w:val="Textoindependiente"/>
              <w:jc w:val="left"/>
              <w:rPr>
                <w:rFonts w:ascii="Aptos" w:hAnsi="Aptos"/>
                <w:sz w:val="22"/>
                <w:szCs w:val="22"/>
              </w:rPr>
            </w:pPr>
            <w:r>
              <w:rPr>
                <w:rFonts w:ascii="Aptos" w:hAnsi="Aptos"/>
                <w:color w:val="000000"/>
                <w:sz w:val="22"/>
                <w:szCs w:val="22"/>
              </w:rPr>
              <w:t>Relación con la actividad y entregables</w:t>
            </w:r>
          </w:p>
        </w:tc>
        <w:tc>
          <w:tcPr>
            <w:tcW w:w="723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E7EEB" w14:textId="77777777" w:rsidR="00165332" w:rsidRPr="00165332" w:rsidRDefault="00165332" w:rsidP="00647A2D">
            <w:pPr>
              <w:pStyle w:val="Textoindependiente"/>
              <w:snapToGrid w:val="0"/>
              <w:jc w:val="left"/>
              <w:rPr>
                <w:rFonts w:ascii="Aptos" w:hAnsi="Aptos"/>
                <w:sz w:val="22"/>
                <w:szCs w:val="22"/>
                <w:lang w:val="es-ES"/>
              </w:rPr>
            </w:pPr>
          </w:p>
          <w:p w14:paraId="54C7B7F7" w14:textId="77777777" w:rsidR="00165332" w:rsidRPr="00165332" w:rsidRDefault="00165332" w:rsidP="00647A2D">
            <w:pPr>
              <w:pStyle w:val="Textoindependiente"/>
              <w:snapToGrid w:val="0"/>
              <w:jc w:val="left"/>
              <w:rPr>
                <w:rFonts w:ascii="Aptos" w:hAnsi="Aptos"/>
                <w:sz w:val="22"/>
                <w:szCs w:val="22"/>
              </w:rPr>
            </w:pPr>
          </w:p>
        </w:tc>
      </w:tr>
      <w:tr w:rsidR="00CA5E50" w:rsidRPr="00165332" w14:paraId="53006E93" w14:textId="77777777" w:rsidTr="00666BBE">
        <w:trPr>
          <w:jc w:val="center"/>
        </w:trPr>
        <w:tc>
          <w:tcPr>
            <w:tcW w:w="2264" w:type="dxa"/>
            <w:tcBorders>
              <w:top w:val="single" w:sz="4" w:space="0" w:color="auto"/>
              <w:left w:val="single" w:sz="4" w:space="0" w:color="auto"/>
              <w:bottom w:val="single" w:sz="4" w:space="0" w:color="auto"/>
              <w:right w:val="single" w:sz="4" w:space="0" w:color="auto"/>
            </w:tcBorders>
            <w:shd w:val="clear" w:color="auto" w:fill="F4B083"/>
            <w:tcMar>
              <w:top w:w="0" w:type="dxa"/>
              <w:left w:w="108" w:type="dxa"/>
              <w:bottom w:w="0" w:type="dxa"/>
              <w:right w:w="108" w:type="dxa"/>
            </w:tcMar>
          </w:tcPr>
          <w:p w14:paraId="16C3BED8" w14:textId="3EB0F8AF" w:rsidR="00CA5E50" w:rsidRPr="00165332" w:rsidRDefault="00CA5E50">
            <w:pPr>
              <w:pStyle w:val="Textoindependiente"/>
              <w:rPr>
                <w:rFonts w:ascii="Aptos" w:hAnsi="Aptos"/>
                <w:color w:val="000000"/>
                <w:sz w:val="22"/>
                <w:szCs w:val="22"/>
              </w:rPr>
            </w:pPr>
            <w:proofErr w:type="spellStart"/>
            <w:r>
              <w:rPr>
                <w:rFonts w:ascii="Aptos" w:hAnsi="Aptos"/>
                <w:color w:val="000000"/>
                <w:sz w:val="22"/>
                <w:szCs w:val="22"/>
              </w:rPr>
              <w:t>Nª</w:t>
            </w:r>
            <w:proofErr w:type="spellEnd"/>
            <w:r>
              <w:rPr>
                <w:rFonts w:ascii="Aptos" w:hAnsi="Aptos"/>
                <w:color w:val="000000"/>
                <w:sz w:val="22"/>
                <w:szCs w:val="22"/>
              </w:rPr>
              <w:t xml:space="preserve"> de horas</w:t>
            </w:r>
          </w:p>
        </w:tc>
        <w:tc>
          <w:tcPr>
            <w:tcW w:w="723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D2BA6" w14:textId="77777777" w:rsidR="00CA5E50" w:rsidRPr="00165332" w:rsidRDefault="00CA5E50" w:rsidP="00647A2D">
            <w:pPr>
              <w:pStyle w:val="Textoindependiente"/>
              <w:snapToGrid w:val="0"/>
              <w:jc w:val="left"/>
              <w:rPr>
                <w:rFonts w:ascii="Aptos" w:hAnsi="Aptos"/>
                <w:sz w:val="22"/>
                <w:szCs w:val="22"/>
                <w:lang w:val="es-ES"/>
              </w:rPr>
            </w:pPr>
          </w:p>
        </w:tc>
      </w:tr>
    </w:tbl>
    <w:p w14:paraId="289A324A" w14:textId="77777777" w:rsidR="00165332" w:rsidRDefault="00165332" w:rsidP="00165332">
      <w:pPr>
        <w:pStyle w:val="Textoindependiente"/>
        <w:widowControl w:val="0"/>
        <w:rPr>
          <w:rFonts w:ascii="Calibri" w:hAnsi="Calibri" w:cs="Calibri"/>
          <w:sz w:val="24"/>
          <w:szCs w:val="24"/>
        </w:rPr>
      </w:pPr>
    </w:p>
    <w:p w14:paraId="4BB9610D" w14:textId="22B662FC" w:rsidR="000D67D6" w:rsidRPr="000D67D6" w:rsidRDefault="000D67D6" w:rsidP="00666BBE">
      <w:pPr>
        <w:pStyle w:val="Textoindependiente"/>
        <w:widowControl w:val="0"/>
        <w:numPr>
          <w:ilvl w:val="0"/>
          <w:numId w:val="17"/>
        </w:numPr>
        <w:rPr>
          <w:rFonts w:ascii="Calibri" w:hAnsi="Calibri" w:cs="Calibri"/>
          <w:sz w:val="24"/>
          <w:szCs w:val="24"/>
        </w:rPr>
      </w:pPr>
      <w:r w:rsidRPr="000D67D6">
        <w:rPr>
          <w:rFonts w:ascii="Calibri" w:hAnsi="Calibri" w:cs="Calibri"/>
          <w:sz w:val="24"/>
          <w:szCs w:val="24"/>
        </w:rPr>
        <w:t>Igualdad y Accesibilidad</w:t>
      </w:r>
      <w:r w:rsidR="00666BBE">
        <w:rPr>
          <w:rFonts w:ascii="Calibri" w:hAnsi="Calibri" w:cs="Calibri"/>
          <w:sz w:val="24"/>
          <w:szCs w:val="24"/>
        </w:rPr>
        <w:t>:</w:t>
      </w:r>
      <w:r w:rsidRPr="000D67D6">
        <w:rPr>
          <w:rFonts w:ascii="Calibri" w:hAnsi="Calibri" w:cs="Calibri"/>
          <w:sz w:val="24"/>
          <w:szCs w:val="24"/>
        </w:rPr>
        <w:t xml:space="preserve"> </w:t>
      </w:r>
    </w:p>
    <w:p w14:paraId="21CCFC60" w14:textId="77777777" w:rsidR="000D67D6" w:rsidRPr="000D67D6" w:rsidRDefault="000D67D6" w:rsidP="000D67D6">
      <w:pPr>
        <w:pStyle w:val="Textoindependiente"/>
        <w:widowControl w:val="0"/>
        <w:rPr>
          <w:rFonts w:ascii="Calibri" w:hAnsi="Calibri" w:cs="Calibri"/>
          <w:sz w:val="24"/>
          <w:szCs w:val="24"/>
        </w:rPr>
      </w:pPr>
      <w:r w:rsidRPr="000D67D6">
        <w:rPr>
          <w:rFonts w:ascii="Calibri" w:hAnsi="Calibri" w:cs="Calibri"/>
          <w:sz w:val="24"/>
          <w:szCs w:val="24"/>
        </w:rPr>
        <w:t>La entidad afirma cumplir con los criterios de igualdad y accesibilidad exigidos, pero resulta esencial clarificar cómo se materializan realmente estos compromisos.</w:t>
      </w:r>
    </w:p>
    <w:p w14:paraId="61E7922E" w14:textId="3BDE4E96" w:rsidR="000D67D6" w:rsidRPr="000D67D6" w:rsidRDefault="000D67D6" w:rsidP="00666BBE">
      <w:pPr>
        <w:pStyle w:val="Textoindependiente"/>
        <w:widowControl w:val="0"/>
        <w:numPr>
          <w:ilvl w:val="1"/>
          <w:numId w:val="5"/>
        </w:numPr>
        <w:rPr>
          <w:rFonts w:ascii="Calibri" w:hAnsi="Calibri" w:cs="Calibri"/>
          <w:sz w:val="24"/>
          <w:szCs w:val="24"/>
        </w:rPr>
      </w:pPr>
      <w:r w:rsidRPr="000D67D6">
        <w:rPr>
          <w:rFonts w:ascii="Calibri" w:hAnsi="Calibri" w:cs="Calibri"/>
          <w:sz w:val="24"/>
          <w:szCs w:val="24"/>
        </w:rPr>
        <w:t>Igualdad de género</w:t>
      </w:r>
      <w:r>
        <w:rPr>
          <w:rFonts w:ascii="Calibri" w:hAnsi="Calibri" w:cs="Calibri"/>
          <w:sz w:val="24"/>
          <w:szCs w:val="24"/>
        </w:rPr>
        <w:t>. ¿La</w:t>
      </w:r>
      <w:r w:rsidRPr="000D67D6">
        <w:rPr>
          <w:rFonts w:ascii="Calibri" w:hAnsi="Calibri" w:cs="Calibri"/>
          <w:sz w:val="24"/>
          <w:szCs w:val="24"/>
        </w:rPr>
        <w:t xml:space="preserve"> composición de los órganos de gobierno alcanza una presencia femenina ≥35%</w:t>
      </w:r>
      <w:r>
        <w:rPr>
          <w:rFonts w:ascii="Calibri" w:hAnsi="Calibri" w:cs="Calibri"/>
          <w:sz w:val="24"/>
          <w:szCs w:val="24"/>
        </w:rPr>
        <w:t>?</w:t>
      </w:r>
      <w:r w:rsidRPr="000D67D6">
        <w:rPr>
          <w:rFonts w:ascii="Calibri" w:hAnsi="Calibri" w:cs="Calibri"/>
          <w:sz w:val="24"/>
          <w:szCs w:val="24"/>
        </w:rPr>
        <w:t xml:space="preserve"> ¿</w:t>
      </w:r>
      <w:r>
        <w:rPr>
          <w:rFonts w:ascii="Calibri" w:hAnsi="Calibri" w:cs="Calibri"/>
          <w:sz w:val="24"/>
          <w:szCs w:val="24"/>
        </w:rPr>
        <w:t>Q</w:t>
      </w:r>
      <w:r w:rsidRPr="000D67D6">
        <w:rPr>
          <w:rFonts w:ascii="Calibri" w:hAnsi="Calibri" w:cs="Calibri"/>
          <w:sz w:val="24"/>
          <w:szCs w:val="24"/>
        </w:rPr>
        <w:t>ué acciones concretas garantizan una participación efectiva de mujeres en puestos técnicos, directivos y de decisión? ¿Qué evidencias internas respaldan la aplicación real de las políticas de igualdad?</w:t>
      </w:r>
    </w:p>
    <w:p w14:paraId="022F993A" w14:textId="415F5DB9" w:rsidR="00450749" w:rsidRPr="008662E3" w:rsidRDefault="000D67D6" w:rsidP="00666BBE">
      <w:pPr>
        <w:pStyle w:val="Textoindependiente"/>
        <w:widowControl w:val="0"/>
        <w:numPr>
          <w:ilvl w:val="1"/>
          <w:numId w:val="5"/>
        </w:numPr>
        <w:rPr>
          <w:rFonts w:ascii="Calibri" w:hAnsi="Calibri" w:cs="Calibri"/>
          <w:sz w:val="24"/>
          <w:szCs w:val="24"/>
        </w:rPr>
      </w:pPr>
      <w:r w:rsidRPr="000D67D6">
        <w:rPr>
          <w:rFonts w:ascii="Calibri" w:hAnsi="Calibri" w:cs="Calibri"/>
          <w:sz w:val="24"/>
          <w:szCs w:val="24"/>
        </w:rPr>
        <w:t>Accesibilidad y diversidad funcional</w:t>
      </w:r>
      <w:r w:rsidR="008662E3">
        <w:rPr>
          <w:rFonts w:ascii="Calibri" w:hAnsi="Calibri" w:cs="Calibri"/>
          <w:sz w:val="24"/>
          <w:szCs w:val="24"/>
        </w:rPr>
        <w:t>.</w:t>
      </w:r>
      <w:r w:rsidRPr="008662E3">
        <w:rPr>
          <w:rFonts w:ascii="Calibri" w:hAnsi="Calibri" w:cs="Calibri"/>
          <w:sz w:val="24"/>
          <w:szCs w:val="24"/>
        </w:rPr>
        <w:t xml:space="preserve"> ¿Cómo se asegura la plena inclusión de personas con diversidad funcional en el proyecto? ¿Qué medidas específicas certifican que la difusión y los entornos utilizados son verdaderamente accesibles y adaptados?</w:t>
      </w:r>
    </w:p>
    <w:p w14:paraId="7F4D3833" w14:textId="77777777" w:rsidR="000D67D6" w:rsidRDefault="000D67D6" w:rsidP="00165332">
      <w:pPr>
        <w:pStyle w:val="Textoindependiente"/>
        <w:widowControl w:val="0"/>
        <w:rPr>
          <w:rFonts w:ascii="Calibri" w:hAnsi="Calibri" w:cs="Calibri"/>
          <w:sz w:val="24"/>
          <w:szCs w:val="24"/>
        </w:rPr>
      </w:pPr>
    </w:p>
    <w:p w14:paraId="0D8876FC" w14:textId="77777777" w:rsidR="000D67D6" w:rsidRDefault="000D67D6" w:rsidP="00165332">
      <w:pPr>
        <w:pStyle w:val="Textoindependiente"/>
        <w:widowControl w:val="0"/>
        <w:rPr>
          <w:rFonts w:ascii="Calibri" w:hAnsi="Calibri" w:cs="Calibri"/>
          <w:sz w:val="24"/>
          <w:szCs w:val="24"/>
        </w:rPr>
      </w:pPr>
    </w:p>
    <w:p w14:paraId="252676F4" w14:textId="77777777" w:rsidR="00473F67" w:rsidRDefault="00473F67">
      <w:pPr>
        <w:pStyle w:val="Textoindependiente"/>
        <w:widowControl w:val="0"/>
        <w:numPr>
          <w:ilvl w:val="0"/>
          <w:numId w:val="5"/>
        </w:numPr>
      </w:pPr>
      <w:r>
        <w:rPr>
          <w:rFonts w:ascii="Calibri" w:hAnsi="Calibri" w:cs="Calibri"/>
          <w:sz w:val="24"/>
          <w:szCs w:val="24"/>
        </w:rPr>
        <w:t xml:space="preserve">Explicar el objetivo o contenido de </w:t>
      </w:r>
      <w:r w:rsidR="00C608AA">
        <w:rPr>
          <w:rFonts w:ascii="Calibri" w:hAnsi="Calibri" w:cs="Calibri"/>
          <w:sz w:val="24"/>
          <w:szCs w:val="24"/>
        </w:rPr>
        <w:t>las colaboraciones</w:t>
      </w:r>
      <w:r>
        <w:rPr>
          <w:rFonts w:ascii="Calibri" w:hAnsi="Calibri" w:cs="Calibri"/>
          <w:sz w:val="24"/>
          <w:szCs w:val="24"/>
        </w:rPr>
        <w:t xml:space="preserve"> con los organismos de investigación o centros tecnológicos, identificando</w:t>
      </w:r>
      <w:r w:rsidR="009042A2">
        <w:rPr>
          <w:rFonts w:ascii="Calibri" w:hAnsi="Calibri" w:cs="Calibri"/>
          <w:sz w:val="24"/>
          <w:szCs w:val="24"/>
        </w:rPr>
        <w:t>,</w:t>
      </w:r>
      <w:r>
        <w:rPr>
          <w:rFonts w:ascii="Calibri" w:hAnsi="Calibri" w:cs="Calibri"/>
          <w:sz w:val="24"/>
          <w:szCs w:val="24"/>
        </w:rPr>
        <w:t xml:space="preserve"> si se conoce, al organismo </w:t>
      </w:r>
      <w:r w:rsidR="00181C56">
        <w:rPr>
          <w:rFonts w:ascii="Calibri" w:hAnsi="Calibri" w:cs="Calibri"/>
          <w:sz w:val="24"/>
          <w:szCs w:val="24"/>
        </w:rPr>
        <w:t>con el que se va a colaborar, si es contratación o no</w:t>
      </w:r>
      <w:r>
        <w:rPr>
          <w:rFonts w:ascii="Calibri" w:hAnsi="Calibri" w:cs="Calibri"/>
          <w:sz w:val="24"/>
          <w:szCs w:val="24"/>
        </w:rPr>
        <w:t xml:space="preserve">, o indicando las características y capacidades que se necesitan. </w:t>
      </w:r>
      <w:proofErr w:type="gramStart"/>
      <w:r>
        <w:rPr>
          <w:rFonts w:ascii="Calibri" w:hAnsi="Calibri" w:cs="Calibri"/>
          <w:sz w:val="24"/>
          <w:szCs w:val="24"/>
          <w:u w:val="single"/>
        </w:rPr>
        <w:t>Recordar</w:t>
      </w:r>
      <w:proofErr w:type="gramEnd"/>
      <w:r>
        <w:rPr>
          <w:rFonts w:ascii="Calibri" w:hAnsi="Calibri" w:cs="Calibri"/>
          <w:sz w:val="24"/>
          <w:szCs w:val="24"/>
          <w:u w:val="single"/>
        </w:rPr>
        <w:t xml:space="preserve"> que esta partida es un requisito del programa</w:t>
      </w:r>
      <w:r>
        <w:rPr>
          <w:rFonts w:ascii="Calibri" w:hAnsi="Calibri" w:cs="Calibri"/>
          <w:sz w:val="24"/>
          <w:szCs w:val="24"/>
        </w:rPr>
        <w:t>.</w:t>
      </w:r>
    </w:p>
    <w:p w14:paraId="115CE03A" w14:textId="0FEE79EC" w:rsidR="00AF3124" w:rsidRPr="00AF3124" w:rsidRDefault="00AF3124" w:rsidP="00AF3124">
      <w:pPr>
        <w:pStyle w:val="Prrafodelista"/>
        <w:numPr>
          <w:ilvl w:val="0"/>
          <w:numId w:val="5"/>
        </w:numPr>
        <w:suppressAutoHyphens w:val="0"/>
        <w:spacing w:line="300" w:lineRule="atLeast"/>
        <w:jc w:val="left"/>
        <w:rPr>
          <w:rFonts w:ascii="Segoe UI" w:hAnsi="Segoe UI" w:cs="Segoe UI"/>
          <w:sz w:val="21"/>
          <w:szCs w:val="21"/>
          <w:lang w:eastAsia="es-ES"/>
        </w:rPr>
      </w:pPr>
      <w:r w:rsidRPr="00AF3124">
        <w:rPr>
          <w:rFonts w:ascii="Segoe UI" w:hAnsi="Segoe UI" w:cs="Segoe UI"/>
          <w:sz w:val="21"/>
          <w:szCs w:val="21"/>
          <w:lang w:eastAsia="es-ES"/>
        </w:rPr>
        <w:t>Detallar el propósito y el alcance de cualquier servicio externo de consultoría técnica o colaboración requerida, especificando</w:t>
      </w:r>
      <w:r>
        <w:rPr>
          <w:rFonts w:ascii="Segoe UI" w:hAnsi="Segoe UI" w:cs="Segoe UI"/>
          <w:sz w:val="21"/>
          <w:szCs w:val="21"/>
          <w:lang w:eastAsia="es-ES"/>
        </w:rPr>
        <w:t xml:space="preserve">, </w:t>
      </w:r>
      <w:r w:rsidRPr="00AF3124">
        <w:rPr>
          <w:rFonts w:ascii="Segoe UI" w:hAnsi="Segoe UI" w:cs="Segoe UI"/>
          <w:sz w:val="21"/>
          <w:szCs w:val="21"/>
          <w:lang w:eastAsia="es-ES"/>
        </w:rPr>
        <w:t>cuando se disponga de dicha información</w:t>
      </w:r>
      <w:r>
        <w:rPr>
          <w:rFonts w:ascii="Segoe UI" w:hAnsi="Segoe UI" w:cs="Segoe UI"/>
          <w:sz w:val="21"/>
          <w:szCs w:val="21"/>
          <w:lang w:eastAsia="es-ES"/>
        </w:rPr>
        <w:t>,</w:t>
      </w:r>
      <w:r w:rsidRPr="00AF3124">
        <w:rPr>
          <w:rFonts w:ascii="Segoe UI" w:hAnsi="Segoe UI" w:cs="Segoe UI"/>
          <w:sz w:val="21"/>
          <w:szCs w:val="21"/>
          <w:lang w:eastAsia="es-ES"/>
        </w:rPr>
        <w:t xml:space="preserve"> los recursos previstos. Asimismo, cada gasto deberá quedar explícitamente vinculado con el objetivo, la actividad y el entregable correspondiente dentro del marco del proyecto.</w:t>
      </w:r>
    </w:p>
    <w:p w14:paraId="67D279E3" w14:textId="77777777" w:rsidR="00473F67" w:rsidRDefault="00473F67">
      <w:pPr>
        <w:pStyle w:val="Textoindependiente"/>
        <w:widowControl w:val="0"/>
        <w:numPr>
          <w:ilvl w:val="0"/>
          <w:numId w:val="5"/>
        </w:numPr>
      </w:pPr>
      <w:r>
        <w:rPr>
          <w:rFonts w:ascii="Calibri" w:hAnsi="Calibri" w:cs="Calibri"/>
          <w:sz w:val="24"/>
          <w:szCs w:val="24"/>
        </w:rPr>
        <w:t>Explicar la utilización del material fungible y suministros e identificar a los proveedores si se conocen.</w:t>
      </w:r>
    </w:p>
    <w:p w14:paraId="109AD854" w14:textId="77777777" w:rsidR="00473F67" w:rsidRDefault="00473F67">
      <w:pPr>
        <w:pStyle w:val="Textoindependiente"/>
        <w:widowControl w:val="0"/>
        <w:numPr>
          <w:ilvl w:val="0"/>
          <w:numId w:val="5"/>
        </w:numPr>
      </w:pPr>
      <w:r>
        <w:rPr>
          <w:rFonts w:ascii="Calibri" w:hAnsi="Calibri" w:cs="Calibri"/>
          <w:sz w:val="24"/>
          <w:szCs w:val="24"/>
        </w:rPr>
        <w:t>Identificar la necesidad de los gastos de desplazamiento y alojamiento que se plantean en el proyecto</w:t>
      </w:r>
      <w:r w:rsidR="002D718E">
        <w:rPr>
          <w:rFonts w:ascii="Calibri" w:hAnsi="Calibri" w:cs="Calibri"/>
          <w:sz w:val="24"/>
          <w:szCs w:val="24"/>
        </w:rPr>
        <w:t>, siempre de personal propio de la entidad.</w:t>
      </w:r>
    </w:p>
    <w:p w14:paraId="1F69C058" w14:textId="77777777" w:rsidR="00473F67" w:rsidRDefault="00473F67">
      <w:pPr>
        <w:pStyle w:val="Textoindependiente"/>
        <w:ind w:left="360"/>
        <w:rPr>
          <w:rFonts w:ascii="Calibri" w:hAnsi="Calibri" w:cs="Calibri"/>
          <w:sz w:val="24"/>
          <w:szCs w:val="24"/>
        </w:rPr>
      </w:pPr>
    </w:p>
    <w:p w14:paraId="44130551" w14:textId="41D5828C" w:rsidR="00935279" w:rsidRDefault="00473F67" w:rsidP="00D62A59">
      <w:pPr>
        <w:pStyle w:val="AVI-Titulo2"/>
        <w:tabs>
          <w:tab w:val="clear" w:pos="1440"/>
        </w:tabs>
        <w:ind w:left="142" w:firstLine="0"/>
        <w:rPr>
          <w:szCs w:val="22"/>
        </w:rPr>
      </w:pPr>
      <w:bookmarkStart w:id="17" w:name="_Toc224546422"/>
      <w:r w:rsidRPr="00914D78">
        <w:rPr>
          <w:szCs w:val="22"/>
        </w:rPr>
        <w:t>A4. Detalle de la participación económica y estructura por cada una de las fases o actividade</w:t>
      </w:r>
      <w:r w:rsidR="00935279">
        <w:rPr>
          <w:szCs w:val="22"/>
        </w:rPr>
        <w:t>s</w:t>
      </w:r>
      <w:bookmarkEnd w:id="17"/>
    </w:p>
    <w:p w14:paraId="3704C1CB" w14:textId="48D90895" w:rsidR="00473F67" w:rsidRPr="00935279" w:rsidRDefault="00935279" w:rsidP="00935279">
      <w:pPr>
        <w:suppressAutoHyphens w:val="0"/>
        <w:autoSpaceDE w:val="0"/>
        <w:autoSpaceDN w:val="0"/>
        <w:adjustRightInd w:val="0"/>
        <w:rPr>
          <w:rFonts w:ascii="Calibri" w:hAnsi="Calibri" w:cs="Calibri"/>
          <w:i/>
          <w:color w:val="000000"/>
          <w:sz w:val="24"/>
          <w:szCs w:val="24"/>
        </w:rPr>
      </w:pPr>
      <w:r w:rsidRPr="00935279">
        <w:rPr>
          <w:rFonts w:ascii="Calibri" w:hAnsi="Calibri" w:cs="Calibri"/>
          <w:i/>
          <w:color w:val="000000"/>
          <w:sz w:val="24"/>
          <w:szCs w:val="24"/>
        </w:rPr>
        <w:t xml:space="preserve">     </w:t>
      </w:r>
      <w:r w:rsidR="00DF070E">
        <w:rPr>
          <w:rFonts w:ascii="Calibri" w:hAnsi="Calibri" w:cs="Calibri"/>
          <w:i/>
          <w:color w:val="000000"/>
          <w:sz w:val="24"/>
          <w:szCs w:val="24"/>
        </w:rPr>
        <w:t>(</w:t>
      </w:r>
      <w:r w:rsidRPr="00935279">
        <w:rPr>
          <w:rFonts w:ascii="Calibri" w:hAnsi="Calibri" w:cs="Calibri"/>
          <w:i/>
          <w:color w:val="000000"/>
          <w:sz w:val="24"/>
          <w:szCs w:val="24"/>
        </w:rPr>
        <w:t>R</w:t>
      </w:r>
      <w:r w:rsidR="00473F67" w:rsidRPr="00935279">
        <w:rPr>
          <w:rFonts w:ascii="Calibri" w:hAnsi="Calibri" w:cs="Calibri"/>
          <w:i/>
          <w:color w:val="000000"/>
          <w:sz w:val="24"/>
          <w:szCs w:val="24"/>
        </w:rPr>
        <w:t>eplicar el siguiente cuadro tantas veces como sea necesario)</w:t>
      </w:r>
    </w:p>
    <w:p w14:paraId="4C8B49B5" w14:textId="77777777" w:rsidR="003A476F" w:rsidRDefault="003A476F">
      <w:pPr>
        <w:pStyle w:val="Textoindependiente"/>
        <w:rPr>
          <w:rFonts w:ascii="Calibri" w:hAnsi="Calibri" w:cs="Calibri"/>
          <w:i/>
          <w:sz w:val="24"/>
          <w:szCs w:val="24"/>
        </w:rPr>
      </w:pPr>
    </w:p>
    <w:p w14:paraId="1697911A" w14:textId="77777777" w:rsidR="003A476F" w:rsidRDefault="003A476F" w:rsidP="00343DD1">
      <w:pPr>
        <w:suppressAutoHyphens w:val="0"/>
        <w:autoSpaceDE w:val="0"/>
        <w:autoSpaceDN w:val="0"/>
        <w:adjustRightInd w:val="0"/>
        <w:rPr>
          <w:rFonts w:ascii="Calibri" w:hAnsi="Calibri" w:cs="Calibri"/>
          <w:i/>
          <w:color w:val="000000"/>
          <w:sz w:val="24"/>
          <w:szCs w:val="24"/>
        </w:rPr>
      </w:pPr>
      <w:r>
        <w:rPr>
          <w:rFonts w:ascii="Calibri" w:hAnsi="Calibri" w:cs="Calibri"/>
          <w:b/>
          <w:i/>
          <w:sz w:val="24"/>
          <w:szCs w:val="24"/>
          <w:u w:val="single"/>
        </w:rPr>
        <w:t>Nota:</w:t>
      </w:r>
      <w:r>
        <w:rPr>
          <w:rFonts w:ascii="Calibri" w:hAnsi="Calibri" w:cs="Calibri"/>
          <w:i/>
          <w:color w:val="000000"/>
          <w:sz w:val="24"/>
          <w:szCs w:val="24"/>
        </w:rPr>
        <w:t xml:space="preserve"> La convocatoria recoge que la ejecución de los proyectos deberá necesariamente plantearse con duración de tres anualidades y el presupuesto del proyecto deberá tener una distribución que cumpla la siguiente estructura de gasto:</w:t>
      </w:r>
    </w:p>
    <w:p w14:paraId="13010167" w14:textId="77777777" w:rsidR="002D6EB2" w:rsidRDefault="002D6EB2" w:rsidP="00343DD1">
      <w:pPr>
        <w:suppressAutoHyphens w:val="0"/>
        <w:autoSpaceDE w:val="0"/>
        <w:autoSpaceDN w:val="0"/>
        <w:adjustRightInd w:val="0"/>
        <w:rPr>
          <w:rFonts w:ascii="Calibri" w:hAnsi="Calibri" w:cs="Calibri"/>
          <w:i/>
          <w:color w:val="000000"/>
          <w:sz w:val="24"/>
          <w:szCs w:val="24"/>
        </w:rPr>
      </w:pPr>
    </w:p>
    <w:p w14:paraId="4FA65EF2" w14:textId="406BE656" w:rsidR="003A476F" w:rsidRPr="00A575E3" w:rsidRDefault="00DF070E" w:rsidP="00343DD1">
      <w:pPr>
        <w:numPr>
          <w:ilvl w:val="0"/>
          <w:numId w:val="11"/>
        </w:numPr>
        <w:suppressAutoHyphens w:val="0"/>
        <w:autoSpaceDE w:val="0"/>
        <w:autoSpaceDN w:val="0"/>
        <w:adjustRightInd w:val="0"/>
        <w:rPr>
          <w:rFonts w:ascii="Calibri" w:hAnsi="Calibri" w:cs="Calibri"/>
          <w:i/>
          <w:color w:val="000000"/>
          <w:sz w:val="24"/>
          <w:szCs w:val="24"/>
        </w:rPr>
      </w:pPr>
      <w:r>
        <w:rPr>
          <w:rFonts w:ascii="Calibri" w:hAnsi="Calibri" w:cs="Calibri"/>
          <w:i/>
          <w:color w:val="000000"/>
          <w:sz w:val="24"/>
          <w:szCs w:val="24"/>
        </w:rPr>
        <w:t xml:space="preserve">el gasto previsto para </w:t>
      </w:r>
      <w:r w:rsidR="00450749">
        <w:rPr>
          <w:rFonts w:ascii="Calibri" w:hAnsi="Calibri" w:cs="Calibri"/>
          <w:i/>
          <w:color w:val="000000"/>
          <w:sz w:val="24"/>
          <w:szCs w:val="24"/>
        </w:rPr>
        <w:t xml:space="preserve">2026 </w:t>
      </w:r>
      <w:r>
        <w:rPr>
          <w:rFonts w:ascii="Calibri" w:hAnsi="Calibri" w:cs="Calibri"/>
          <w:i/>
          <w:color w:val="000000"/>
          <w:sz w:val="24"/>
          <w:szCs w:val="24"/>
        </w:rPr>
        <w:t xml:space="preserve">no deberá ser superior al </w:t>
      </w:r>
      <w:r w:rsidR="007B6E8D">
        <w:rPr>
          <w:rFonts w:ascii="Calibri" w:hAnsi="Calibri" w:cs="Calibri"/>
          <w:i/>
          <w:color w:val="000000"/>
          <w:sz w:val="24"/>
          <w:szCs w:val="24"/>
        </w:rPr>
        <w:t>25</w:t>
      </w:r>
      <w:r w:rsidR="003A476F" w:rsidRPr="00A575E3">
        <w:rPr>
          <w:rFonts w:ascii="Calibri" w:hAnsi="Calibri" w:cs="Calibri"/>
          <w:i/>
          <w:color w:val="000000"/>
          <w:sz w:val="24"/>
          <w:szCs w:val="24"/>
        </w:rPr>
        <w:t>% del total del presupuesto.</w:t>
      </w:r>
    </w:p>
    <w:p w14:paraId="3C955536" w14:textId="29656C6D" w:rsidR="003A476F" w:rsidRPr="00A575E3" w:rsidRDefault="00DF070E" w:rsidP="00343DD1">
      <w:pPr>
        <w:pStyle w:val="Textoindependiente"/>
        <w:numPr>
          <w:ilvl w:val="0"/>
          <w:numId w:val="11"/>
        </w:numPr>
        <w:rPr>
          <w:rFonts w:ascii="Calibri" w:hAnsi="Calibri" w:cs="Calibri"/>
          <w:i/>
          <w:color w:val="000000"/>
          <w:sz w:val="24"/>
          <w:szCs w:val="24"/>
          <w:lang w:val="es-ES"/>
        </w:rPr>
      </w:pPr>
      <w:r>
        <w:rPr>
          <w:rFonts w:ascii="Calibri" w:hAnsi="Calibri" w:cs="Calibri"/>
          <w:i/>
          <w:color w:val="000000"/>
          <w:sz w:val="24"/>
          <w:szCs w:val="24"/>
          <w:lang w:val="es-ES"/>
        </w:rPr>
        <w:t xml:space="preserve">el gasto previsto para </w:t>
      </w:r>
      <w:r w:rsidR="00450749">
        <w:rPr>
          <w:rFonts w:ascii="Calibri" w:hAnsi="Calibri" w:cs="Calibri"/>
          <w:i/>
          <w:color w:val="000000"/>
          <w:sz w:val="24"/>
          <w:szCs w:val="24"/>
          <w:lang w:val="es-ES"/>
        </w:rPr>
        <w:t xml:space="preserve">2027 </w:t>
      </w:r>
      <w:r>
        <w:rPr>
          <w:rFonts w:ascii="Calibri" w:hAnsi="Calibri" w:cs="Calibri"/>
          <w:i/>
          <w:color w:val="000000"/>
          <w:sz w:val="24"/>
          <w:szCs w:val="24"/>
          <w:lang w:val="es-ES"/>
        </w:rPr>
        <w:t xml:space="preserve">no deberá ser superior al </w:t>
      </w:r>
      <w:r w:rsidR="007B6E8D">
        <w:rPr>
          <w:rFonts w:ascii="Calibri" w:hAnsi="Calibri" w:cs="Calibri"/>
          <w:i/>
          <w:color w:val="000000"/>
          <w:sz w:val="24"/>
          <w:szCs w:val="24"/>
          <w:lang w:val="es-ES"/>
        </w:rPr>
        <w:t>25</w:t>
      </w:r>
      <w:r w:rsidR="003A476F" w:rsidRPr="00A575E3">
        <w:rPr>
          <w:rFonts w:ascii="Calibri" w:hAnsi="Calibri" w:cs="Calibri"/>
          <w:i/>
          <w:color w:val="000000"/>
          <w:sz w:val="24"/>
          <w:szCs w:val="24"/>
          <w:lang w:val="es-ES"/>
        </w:rPr>
        <w:t>% del total del presupuesto.</w:t>
      </w:r>
    </w:p>
    <w:p w14:paraId="4A219CEF" w14:textId="77777777" w:rsidR="003A476F" w:rsidRPr="003A476F" w:rsidRDefault="003A476F">
      <w:pPr>
        <w:pStyle w:val="Textoindependiente"/>
        <w:rPr>
          <w:lang w:val="es-ES"/>
        </w:rPr>
      </w:pPr>
    </w:p>
    <w:p w14:paraId="03069D69" w14:textId="77777777" w:rsidR="00666BBE" w:rsidRDefault="00666BBE">
      <w:pPr>
        <w:pStyle w:val="Textoindependiente"/>
        <w:rPr>
          <w:rFonts w:ascii="Calibri" w:hAnsi="Calibri" w:cs="Calibri"/>
          <w:i/>
          <w:sz w:val="24"/>
          <w:szCs w:val="24"/>
        </w:rPr>
      </w:pPr>
    </w:p>
    <w:p w14:paraId="1357CE91" w14:textId="77777777" w:rsidR="00666BBE" w:rsidRDefault="00666BBE">
      <w:pPr>
        <w:pStyle w:val="Textoindependiente"/>
        <w:rPr>
          <w:rFonts w:ascii="Calibri" w:hAnsi="Calibri" w:cs="Calibri"/>
          <w:i/>
          <w:sz w:val="24"/>
          <w:szCs w:val="24"/>
        </w:rPr>
      </w:pPr>
    </w:p>
    <w:p w14:paraId="49484E52" w14:textId="77777777" w:rsidR="00666BBE" w:rsidRDefault="00666BBE">
      <w:pPr>
        <w:pStyle w:val="Textoindependiente"/>
        <w:rPr>
          <w:rFonts w:ascii="Calibri" w:hAnsi="Calibri" w:cs="Calibri"/>
          <w:i/>
          <w:sz w:val="24"/>
          <w:szCs w:val="24"/>
        </w:rPr>
      </w:pPr>
    </w:p>
    <w:p w14:paraId="1D774B3E" w14:textId="2A9C4D25" w:rsidR="00483297" w:rsidRDefault="009042A2">
      <w:pPr>
        <w:pStyle w:val="Textoindependiente"/>
        <w:rPr>
          <w:rFonts w:ascii="Calibri" w:hAnsi="Calibri" w:cs="Calibri"/>
          <w:i/>
          <w:sz w:val="24"/>
          <w:szCs w:val="24"/>
        </w:rPr>
      </w:pPr>
      <w:r>
        <w:rPr>
          <w:rFonts w:ascii="Calibri" w:hAnsi="Calibri" w:cs="Calibri"/>
          <w:i/>
          <w:sz w:val="24"/>
          <w:szCs w:val="24"/>
        </w:rPr>
        <w:lastRenderedPageBreak/>
        <w:t>ACTIVIDADES</w:t>
      </w:r>
    </w:p>
    <w:p w14:paraId="68CB7846" w14:textId="77777777" w:rsidR="004A3FC6" w:rsidRDefault="004A3FC6">
      <w:pPr>
        <w:pStyle w:val="Textoindependiente"/>
        <w:rPr>
          <w:rFonts w:ascii="Calibri" w:hAnsi="Calibri" w:cs="Calibri"/>
          <w:i/>
          <w:sz w:val="24"/>
          <w:szCs w:val="24"/>
        </w:rPr>
      </w:pPr>
    </w:p>
    <w:tbl>
      <w:tblPr>
        <w:tblW w:w="5000" w:type="pct"/>
        <w:tblLook w:val="0000" w:firstRow="0" w:lastRow="0" w:firstColumn="0" w:lastColumn="0" w:noHBand="0" w:noVBand="0"/>
      </w:tblPr>
      <w:tblGrid>
        <w:gridCol w:w="1123"/>
        <w:gridCol w:w="2923"/>
        <w:gridCol w:w="1436"/>
        <w:gridCol w:w="1436"/>
        <w:gridCol w:w="1436"/>
        <w:gridCol w:w="849"/>
      </w:tblGrid>
      <w:tr w:rsidR="00D47073" w:rsidRPr="00343DD1" w14:paraId="08B4242C" w14:textId="77777777" w:rsidTr="00641EED">
        <w:tc>
          <w:tcPr>
            <w:tcW w:w="610" w:type="pct"/>
            <w:tcBorders>
              <w:top w:val="single" w:sz="4" w:space="0" w:color="000000"/>
              <w:left w:val="single" w:sz="4" w:space="0" w:color="000000"/>
              <w:bottom w:val="single" w:sz="4" w:space="0" w:color="000000"/>
            </w:tcBorders>
            <w:shd w:val="clear" w:color="auto" w:fill="F4B083" w:themeFill="accent2" w:themeFillTint="99"/>
            <w:vAlign w:val="center"/>
          </w:tcPr>
          <w:p w14:paraId="048E4FE3" w14:textId="66986002" w:rsidR="00D47073" w:rsidRPr="00666BBE" w:rsidRDefault="00D47073">
            <w:pPr>
              <w:pStyle w:val="Textoindependiente"/>
              <w:rPr>
                <w:rFonts w:asciiTheme="minorHAnsi" w:hAnsiTheme="minorHAnsi"/>
                <w:sz w:val="20"/>
              </w:rPr>
            </w:pPr>
            <w:proofErr w:type="spellStart"/>
            <w:r w:rsidRPr="00666BBE">
              <w:rPr>
                <w:rFonts w:asciiTheme="minorHAnsi" w:hAnsiTheme="minorHAnsi" w:cs="Calibri"/>
                <w:sz w:val="20"/>
              </w:rPr>
              <w:t>N</w:t>
            </w:r>
            <w:r w:rsidR="00641EED" w:rsidRPr="00666BBE">
              <w:rPr>
                <w:rFonts w:asciiTheme="minorHAnsi" w:hAnsiTheme="minorHAnsi" w:cs="Calibri"/>
                <w:sz w:val="20"/>
              </w:rPr>
              <w:t>º</w:t>
            </w:r>
            <w:proofErr w:type="spellEnd"/>
            <w:r w:rsidRPr="00666BBE">
              <w:rPr>
                <w:rFonts w:asciiTheme="minorHAnsi" w:hAnsiTheme="minorHAnsi" w:cs="Calibri"/>
                <w:sz w:val="20"/>
              </w:rPr>
              <w:t xml:space="preserve"> Actividad</w:t>
            </w:r>
          </w:p>
        </w:tc>
        <w:tc>
          <w:tcPr>
            <w:tcW w:w="1588" w:type="pct"/>
            <w:tcBorders>
              <w:top w:val="single" w:sz="4" w:space="0" w:color="000000"/>
              <w:left w:val="single" w:sz="4" w:space="0" w:color="000000"/>
              <w:bottom w:val="single" w:sz="4" w:space="0" w:color="000000"/>
            </w:tcBorders>
            <w:shd w:val="clear" w:color="auto" w:fill="F4B083" w:themeFill="accent2" w:themeFillTint="99"/>
            <w:vAlign w:val="center"/>
          </w:tcPr>
          <w:p w14:paraId="629B5A14" w14:textId="77777777" w:rsidR="00D47073" w:rsidRPr="00666BBE" w:rsidRDefault="00D47073">
            <w:pPr>
              <w:pStyle w:val="Textoindependiente"/>
              <w:rPr>
                <w:rFonts w:asciiTheme="minorHAnsi" w:hAnsiTheme="minorHAnsi"/>
                <w:sz w:val="20"/>
              </w:rPr>
            </w:pPr>
            <w:r w:rsidRPr="00666BBE">
              <w:rPr>
                <w:rFonts w:asciiTheme="minorHAnsi" w:hAnsiTheme="minorHAnsi" w:cs="Calibri"/>
                <w:sz w:val="20"/>
              </w:rPr>
              <w:t>Concepto de gasto</w:t>
            </w:r>
          </w:p>
        </w:tc>
        <w:tc>
          <w:tcPr>
            <w:tcW w:w="780"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7CDBAE51" w14:textId="32FD5555" w:rsidR="00D47073" w:rsidRPr="00666BBE" w:rsidRDefault="00A575E3" w:rsidP="00DF070E">
            <w:pPr>
              <w:pStyle w:val="Textoindependiente"/>
              <w:jc w:val="center"/>
              <w:rPr>
                <w:rFonts w:asciiTheme="minorHAnsi" w:hAnsiTheme="minorHAnsi" w:cs="Calibri"/>
                <w:sz w:val="20"/>
              </w:rPr>
            </w:pPr>
            <w:r w:rsidRPr="00666BBE">
              <w:rPr>
                <w:rFonts w:asciiTheme="minorHAnsi" w:hAnsiTheme="minorHAnsi" w:cs="Calibri"/>
                <w:sz w:val="20"/>
              </w:rPr>
              <w:t>Presupuesto 202</w:t>
            </w:r>
            <w:r w:rsidR="007B6E8D" w:rsidRPr="00666BBE">
              <w:rPr>
                <w:rFonts w:asciiTheme="minorHAnsi" w:hAnsiTheme="minorHAnsi" w:cs="Calibri"/>
                <w:sz w:val="20"/>
              </w:rPr>
              <w:t>6</w:t>
            </w:r>
            <w:r w:rsidR="00D47073" w:rsidRPr="00666BBE">
              <w:rPr>
                <w:rFonts w:asciiTheme="minorHAnsi" w:hAnsiTheme="minorHAnsi" w:cs="Calibri"/>
                <w:sz w:val="20"/>
              </w:rPr>
              <w:t xml:space="preserve"> (euros)</w:t>
            </w:r>
          </w:p>
        </w:tc>
        <w:tc>
          <w:tcPr>
            <w:tcW w:w="780" w:type="pct"/>
            <w:tcBorders>
              <w:top w:val="single" w:sz="4" w:space="0" w:color="000000"/>
              <w:left w:val="single" w:sz="4" w:space="0" w:color="000000"/>
              <w:bottom w:val="single" w:sz="4" w:space="0" w:color="000000"/>
            </w:tcBorders>
            <w:shd w:val="clear" w:color="auto" w:fill="F4B083" w:themeFill="accent2" w:themeFillTint="99"/>
            <w:vAlign w:val="center"/>
          </w:tcPr>
          <w:p w14:paraId="12BB5FB3" w14:textId="3BBF7F83" w:rsidR="00D47073" w:rsidRPr="00666BBE" w:rsidRDefault="00A575E3" w:rsidP="00DF070E">
            <w:pPr>
              <w:pStyle w:val="Textoindependiente"/>
              <w:jc w:val="center"/>
              <w:rPr>
                <w:rFonts w:asciiTheme="minorHAnsi" w:hAnsiTheme="minorHAnsi" w:cs="Calibri"/>
                <w:sz w:val="20"/>
              </w:rPr>
            </w:pPr>
            <w:r w:rsidRPr="00666BBE">
              <w:rPr>
                <w:rFonts w:asciiTheme="minorHAnsi" w:hAnsiTheme="minorHAnsi" w:cs="Calibri"/>
                <w:sz w:val="20"/>
              </w:rPr>
              <w:t>Presupuesto 202</w:t>
            </w:r>
            <w:r w:rsidR="007B6E8D" w:rsidRPr="00666BBE">
              <w:rPr>
                <w:rFonts w:asciiTheme="minorHAnsi" w:hAnsiTheme="minorHAnsi" w:cs="Calibri"/>
                <w:sz w:val="20"/>
              </w:rPr>
              <w:t>7</w:t>
            </w:r>
            <w:r w:rsidR="00D47073" w:rsidRPr="00666BBE">
              <w:rPr>
                <w:rFonts w:asciiTheme="minorHAnsi" w:hAnsiTheme="minorHAnsi" w:cs="Calibri"/>
                <w:sz w:val="20"/>
              </w:rPr>
              <w:t xml:space="preserve"> (euros)</w:t>
            </w:r>
          </w:p>
        </w:tc>
        <w:tc>
          <w:tcPr>
            <w:tcW w:w="780"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9531CAF" w14:textId="3C8B9211" w:rsidR="00D47073" w:rsidRPr="00666BBE" w:rsidRDefault="00A575E3" w:rsidP="00DF070E">
            <w:pPr>
              <w:pStyle w:val="Textoindependiente"/>
              <w:jc w:val="center"/>
              <w:rPr>
                <w:rFonts w:asciiTheme="minorHAnsi" w:hAnsiTheme="minorHAnsi"/>
                <w:sz w:val="20"/>
              </w:rPr>
            </w:pPr>
            <w:r w:rsidRPr="00666BBE">
              <w:rPr>
                <w:rFonts w:asciiTheme="minorHAnsi" w:hAnsiTheme="minorHAnsi" w:cs="Calibri"/>
                <w:sz w:val="20"/>
              </w:rPr>
              <w:t>Presupuesto 202</w:t>
            </w:r>
            <w:r w:rsidR="007B6E8D" w:rsidRPr="00666BBE">
              <w:rPr>
                <w:rFonts w:asciiTheme="minorHAnsi" w:hAnsiTheme="minorHAnsi" w:cs="Calibri"/>
                <w:sz w:val="20"/>
              </w:rPr>
              <w:t>8</w:t>
            </w:r>
            <w:r w:rsidR="00D47073" w:rsidRPr="00666BBE">
              <w:rPr>
                <w:rFonts w:asciiTheme="minorHAnsi" w:hAnsiTheme="minorHAnsi" w:cs="Calibri"/>
                <w:sz w:val="20"/>
              </w:rPr>
              <w:t xml:space="preserve"> (euros)</w:t>
            </w:r>
          </w:p>
        </w:tc>
        <w:tc>
          <w:tcPr>
            <w:tcW w:w="461"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44804A6E" w14:textId="77777777" w:rsidR="00D47073" w:rsidRPr="00666BBE" w:rsidRDefault="00D47073">
            <w:pPr>
              <w:pStyle w:val="Textoindependiente"/>
              <w:jc w:val="center"/>
              <w:rPr>
                <w:rFonts w:asciiTheme="minorHAnsi" w:hAnsiTheme="minorHAnsi" w:cs="Calibri"/>
                <w:sz w:val="20"/>
              </w:rPr>
            </w:pPr>
            <w:r w:rsidRPr="00666BBE">
              <w:rPr>
                <w:rFonts w:asciiTheme="minorHAnsi" w:hAnsiTheme="minorHAnsi" w:cs="Calibri"/>
                <w:sz w:val="20"/>
              </w:rPr>
              <w:t>TOTAL</w:t>
            </w:r>
          </w:p>
        </w:tc>
      </w:tr>
      <w:tr w:rsidR="00D47073" w:rsidRPr="00343DD1" w14:paraId="261A552E" w14:textId="77777777" w:rsidTr="00DF4E72">
        <w:trPr>
          <w:cantSplit/>
        </w:trPr>
        <w:tc>
          <w:tcPr>
            <w:tcW w:w="610" w:type="pct"/>
            <w:vMerge w:val="restart"/>
            <w:tcBorders>
              <w:top w:val="single" w:sz="4" w:space="0" w:color="000000"/>
              <w:left w:val="single" w:sz="4" w:space="0" w:color="000000"/>
              <w:bottom w:val="single" w:sz="4" w:space="0" w:color="000000"/>
            </w:tcBorders>
          </w:tcPr>
          <w:p w14:paraId="01DC6708" w14:textId="77777777" w:rsidR="00D47073" w:rsidRPr="00666BBE" w:rsidRDefault="00D47073">
            <w:pPr>
              <w:pStyle w:val="Textoindependiente"/>
              <w:snapToGrid w:val="0"/>
              <w:rPr>
                <w:rFonts w:asciiTheme="minorHAnsi" w:hAnsiTheme="minorHAnsi" w:cs="Calibri"/>
                <w:sz w:val="20"/>
              </w:rPr>
            </w:pPr>
          </w:p>
          <w:p w14:paraId="7F695679" w14:textId="77777777" w:rsidR="00D47073" w:rsidRPr="00666BBE" w:rsidRDefault="00D47073">
            <w:pPr>
              <w:pStyle w:val="Textoindependiente"/>
              <w:rPr>
                <w:rFonts w:asciiTheme="minorHAnsi" w:hAnsiTheme="minorHAnsi" w:cs="Calibri"/>
                <w:sz w:val="20"/>
              </w:rPr>
            </w:pPr>
          </w:p>
          <w:p w14:paraId="0727657C" w14:textId="77777777" w:rsidR="00D47073" w:rsidRPr="00666BBE" w:rsidRDefault="00D47073">
            <w:pPr>
              <w:pStyle w:val="Textoindependiente"/>
              <w:rPr>
                <w:rFonts w:asciiTheme="minorHAnsi" w:hAnsiTheme="minorHAnsi" w:cs="Calibri"/>
                <w:sz w:val="20"/>
              </w:rPr>
            </w:pPr>
          </w:p>
          <w:p w14:paraId="0D6D0477" w14:textId="77777777" w:rsidR="00D47073" w:rsidRPr="00666BBE" w:rsidRDefault="00D47073">
            <w:pPr>
              <w:pStyle w:val="Textoindependiente"/>
              <w:jc w:val="center"/>
              <w:rPr>
                <w:rFonts w:asciiTheme="minorHAnsi" w:hAnsiTheme="minorHAnsi"/>
                <w:sz w:val="20"/>
              </w:rPr>
            </w:pPr>
            <w:r w:rsidRPr="00666BBE">
              <w:rPr>
                <w:rFonts w:asciiTheme="minorHAnsi" w:hAnsiTheme="minorHAnsi" w:cs="Calibri"/>
                <w:sz w:val="20"/>
              </w:rPr>
              <w:t>1</w:t>
            </w:r>
          </w:p>
        </w:tc>
        <w:tc>
          <w:tcPr>
            <w:tcW w:w="1588" w:type="pct"/>
            <w:tcBorders>
              <w:top w:val="single" w:sz="4" w:space="0" w:color="000000"/>
              <w:left w:val="single" w:sz="4" w:space="0" w:color="000000"/>
              <w:bottom w:val="single" w:sz="4" w:space="0" w:color="000000"/>
            </w:tcBorders>
          </w:tcPr>
          <w:p w14:paraId="2A510879" w14:textId="77777777" w:rsidR="00D47073" w:rsidRPr="00666BBE" w:rsidRDefault="00D47073">
            <w:pPr>
              <w:pStyle w:val="Textoindependiente"/>
              <w:rPr>
                <w:rFonts w:asciiTheme="minorHAnsi" w:hAnsiTheme="minorHAnsi"/>
                <w:sz w:val="20"/>
              </w:rPr>
            </w:pPr>
            <w:r w:rsidRPr="00666BBE">
              <w:rPr>
                <w:rFonts w:asciiTheme="minorHAnsi" w:hAnsiTheme="minorHAnsi" w:cs="Calibri"/>
                <w:sz w:val="20"/>
              </w:rPr>
              <w:t>Personal</w:t>
            </w:r>
          </w:p>
        </w:tc>
        <w:tc>
          <w:tcPr>
            <w:tcW w:w="780" w:type="pct"/>
            <w:tcBorders>
              <w:top w:val="single" w:sz="4" w:space="0" w:color="000000"/>
              <w:left w:val="single" w:sz="4" w:space="0" w:color="000000"/>
              <w:bottom w:val="single" w:sz="4" w:space="0" w:color="000000"/>
              <w:right w:val="single" w:sz="4" w:space="0" w:color="000000"/>
            </w:tcBorders>
          </w:tcPr>
          <w:p w14:paraId="01BEC920" w14:textId="77777777" w:rsidR="00D47073" w:rsidRPr="00666BBE" w:rsidRDefault="00D47073"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tcBorders>
          </w:tcPr>
          <w:p w14:paraId="0F3688D3" w14:textId="77777777" w:rsidR="00D47073" w:rsidRPr="00666BBE" w:rsidRDefault="00D47073"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right w:val="single" w:sz="4" w:space="0" w:color="000000"/>
            </w:tcBorders>
          </w:tcPr>
          <w:p w14:paraId="3A2BC2F9" w14:textId="77777777" w:rsidR="00D47073" w:rsidRPr="00666BBE" w:rsidRDefault="00D47073">
            <w:pPr>
              <w:pStyle w:val="Textoindependiente"/>
              <w:snapToGrid w:val="0"/>
              <w:jc w:val="center"/>
              <w:rPr>
                <w:rFonts w:asciiTheme="minorHAnsi" w:hAnsiTheme="minorHAnsi" w:cs="Calibri"/>
                <w:sz w:val="20"/>
              </w:rPr>
            </w:pPr>
          </w:p>
        </w:tc>
        <w:tc>
          <w:tcPr>
            <w:tcW w:w="461" w:type="pct"/>
            <w:tcBorders>
              <w:top w:val="single" w:sz="4" w:space="0" w:color="000000"/>
              <w:left w:val="single" w:sz="4" w:space="0" w:color="000000"/>
              <w:bottom w:val="single" w:sz="4" w:space="0" w:color="000000"/>
              <w:right w:val="single" w:sz="4" w:space="0" w:color="000000"/>
            </w:tcBorders>
          </w:tcPr>
          <w:p w14:paraId="3BE39D67" w14:textId="77777777" w:rsidR="00D47073" w:rsidRPr="00666BBE" w:rsidRDefault="00D47073">
            <w:pPr>
              <w:pStyle w:val="Textoindependiente"/>
              <w:snapToGrid w:val="0"/>
              <w:jc w:val="center"/>
              <w:rPr>
                <w:rFonts w:asciiTheme="minorHAnsi" w:hAnsiTheme="minorHAnsi" w:cs="Calibri"/>
                <w:sz w:val="20"/>
              </w:rPr>
            </w:pPr>
          </w:p>
        </w:tc>
      </w:tr>
      <w:tr w:rsidR="00D47073" w:rsidRPr="00343DD1" w14:paraId="3BE182B1" w14:textId="77777777" w:rsidTr="00DF4E72">
        <w:trPr>
          <w:cantSplit/>
        </w:trPr>
        <w:tc>
          <w:tcPr>
            <w:tcW w:w="610" w:type="pct"/>
            <w:vMerge/>
            <w:tcBorders>
              <w:top w:val="single" w:sz="4" w:space="0" w:color="000000"/>
              <w:left w:val="single" w:sz="4" w:space="0" w:color="000000"/>
              <w:bottom w:val="single" w:sz="4" w:space="0" w:color="000000"/>
            </w:tcBorders>
          </w:tcPr>
          <w:p w14:paraId="5B429A9A" w14:textId="77777777" w:rsidR="00D47073" w:rsidRPr="00666BBE" w:rsidRDefault="00D47073">
            <w:pPr>
              <w:pStyle w:val="Textoindependiente"/>
              <w:snapToGrid w:val="0"/>
              <w:rPr>
                <w:rFonts w:asciiTheme="minorHAnsi" w:hAnsiTheme="minorHAnsi" w:cs="Calibri"/>
                <w:sz w:val="20"/>
              </w:rPr>
            </w:pPr>
          </w:p>
        </w:tc>
        <w:tc>
          <w:tcPr>
            <w:tcW w:w="1588" w:type="pct"/>
            <w:tcBorders>
              <w:top w:val="single" w:sz="4" w:space="0" w:color="000000"/>
              <w:left w:val="single" w:sz="4" w:space="0" w:color="000000"/>
              <w:bottom w:val="single" w:sz="4" w:space="0" w:color="000000"/>
            </w:tcBorders>
          </w:tcPr>
          <w:p w14:paraId="2531FE6F" w14:textId="77777777" w:rsidR="00D47073" w:rsidRPr="00666BBE" w:rsidRDefault="00D47073">
            <w:pPr>
              <w:pStyle w:val="Textoindependiente"/>
              <w:rPr>
                <w:rFonts w:asciiTheme="minorHAnsi" w:hAnsiTheme="minorHAnsi"/>
                <w:sz w:val="20"/>
              </w:rPr>
            </w:pPr>
            <w:r w:rsidRPr="00666BBE">
              <w:rPr>
                <w:rFonts w:asciiTheme="minorHAnsi" w:hAnsiTheme="minorHAnsi" w:cs="Calibri"/>
                <w:sz w:val="20"/>
              </w:rPr>
              <w:t>Servicios externos de consultoría y asistencia técnica</w:t>
            </w:r>
          </w:p>
        </w:tc>
        <w:tc>
          <w:tcPr>
            <w:tcW w:w="780" w:type="pct"/>
            <w:tcBorders>
              <w:top w:val="single" w:sz="4" w:space="0" w:color="000000"/>
              <w:left w:val="single" w:sz="4" w:space="0" w:color="000000"/>
              <w:bottom w:val="single" w:sz="4" w:space="0" w:color="000000"/>
              <w:right w:val="single" w:sz="4" w:space="0" w:color="000000"/>
            </w:tcBorders>
          </w:tcPr>
          <w:p w14:paraId="09FA9ECD" w14:textId="77777777" w:rsidR="00D47073" w:rsidRPr="00666BBE" w:rsidRDefault="00D47073"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tcBorders>
          </w:tcPr>
          <w:p w14:paraId="6EAAD3F8" w14:textId="77777777" w:rsidR="00D47073" w:rsidRPr="00666BBE" w:rsidRDefault="00D47073"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right w:val="single" w:sz="4" w:space="0" w:color="000000"/>
            </w:tcBorders>
          </w:tcPr>
          <w:p w14:paraId="2A92C576" w14:textId="77777777" w:rsidR="00D47073" w:rsidRPr="00666BBE" w:rsidRDefault="00D47073">
            <w:pPr>
              <w:pStyle w:val="Textoindependiente"/>
              <w:snapToGrid w:val="0"/>
              <w:jc w:val="center"/>
              <w:rPr>
                <w:rFonts w:asciiTheme="minorHAnsi" w:hAnsiTheme="minorHAnsi" w:cs="Calibri"/>
                <w:sz w:val="20"/>
              </w:rPr>
            </w:pPr>
          </w:p>
        </w:tc>
        <w:tc>
          <w:tcPr>
            <w:tcW w:w="461" w:type="pct"/>
            <w:tcBorders>
              <w:top w:val="single" w:sz="4" w:space="0" w:color="000000"/>
              <w:left w:val="single" w:sz="4" w:space="0" w:color="000000"/>
              <w:bottom w:val="single" w:sz="4" w:space="0" w:color="000000"/>
              <w:right w:val="single" w:sz="4" w:space="0" w:color="000000"/>
            </w:tcBorders>
          </w:tcPr>
          <w:p w14:paraId="5BADF6CA" w14:textId="77777777" w:rsidR="00D47073" w:rsidRPr="00666BBE" w:rsidRDefault="00D47073">
            <w:pPr>
              <w:pStyle w:val="Textoindependiente"/>
              <w:snapToGrid w:val="0"/>
              <w:jc w:val="center"/>
              <w:rPr>
                <w:rFonts w:asciiTheme="minorHAnsi" w:hAnsiTheme="minorHAnsi" w:cs="Calibri"/>
                <w:sz w:val="20"/>
              </w:rPr>
            </w:pPr>
          </w:p>
        </w:tc>
      </w:tr>
      <w:tr w:rsidR="00D47073" w:rsidRPr="00343DD1" w14:paraId="7E0C5977" w14:textId="77777777" w:rsidTr="00DF4E72">
        <w:trPr>
          <w:cantSplit/>
        </w:trPr>
        <w:tc>
          <w:tcPr>
            <w:tcW w:w="610" w:type="pct"/>
            <w:vMerge/>
            <w:tcBorders>
              <w:top w:val="single" w:sz="4" w:space="0" w:color="000000"/>
              <w:left w:val="single" w:sz="4" w:space="0" w:color="000000"/>
              <w:bottom w:val="single" w:sz="4" w:space="0" w:color="000000"/>
            </w:tcBorders>
          </w:tcPr>
          <w:p w14:paraId="555F9BF0" w14:textId="77777777" w:rsidR="00D47073" w:rsidRPr="00666BBE" w:rsidRDefault="00D47073">
            <w:pPr>
              <w:pStyle w:val="Textoindependiente"/>
              <w:snapToGrid w:val="0"/>
              <w:rPr>
                <w:rFonts w:asciiTheme="minorHAnsi" w:hAnsiTheme="minorHAnsi" w:cs="Calibri"/>
                <w:sz w:val="20"/>
              </w:rPr>
            </w:pPr>
          </w:p>
        </w:tc>
        <w:tc>
          <w:tcPr>
            <w:tcW w:w="1588" w:type="pct"/>
            <w:tcBorders>
              <w:top w:val="single" w:sz="4" w:space="0" w:color="000000"/>
              <w:left w:val="single" w:sz="4" w:space="0" w:color="000000"/>
              <w:bottom w:val="single" w:sz="4" w:space="0" w:color="000000"/>
            </w:tcBorders>
          </w:tcPr>
          <w:p w14:paraId="4FEE25A5" w14:textId="77777777" w:rsidR="00D47073" w:rsidRPr="00666BBE" w:rsidRDefault="00D47073">
            <w:pPr>
              <w:pStyle w:val="Textoindependiente"/>
              <w:rPr>
                <w:rFonts w:asciiTheme="minorHAnsi" w:hAnsiTheme="minorHAnsi"/>
                <w:sz w:val="20"/>
              </w:rPr>
            </w:pPr>
            <w:r w:rsidRPr="00666BBE">
              <w:rPr>
                <w:rFonts w:asciiTheme="minorHAnsi" w:hAnsiTheme="minorHAnsi" w:cs="Calibri"/>
                <w:sz w:val="20"/>
              </w:rPr>
              <w:t>Material fungible y suministros</w:t>
            </w:r>
          </w:p>
        </w:tc>
        <w:tc>
          <w:tcPr>
            <w:tcW w:w="780" w:type="pct"/>
            <w:tcBorders>
              <w:top w:val="single" w:sz="4" w:space="0" w:color="000000"/>
              <w:left w:val="single" w:sz="4" w:space="0" w:color="000000"/>
              <w:bottom w:val="single" w:sz="4" w:space="0" w:color="000000"/>
              <w:right w:val="single" w:sz="4" w:space="0" w:color="000000"/>
            </w:tcBorders>
          </w:tcPr>
          <w:p w14:paraId="7E271483" w14:textId="77777777" w:rsidR="00D47073" w:rsidRPr="00666BBE" w:rsidRDefault="00D47073"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tcBorders>
          </w:tcPr>
          <w:p w14:paraId="3C4AE32C" w14:textId="77777777" w:rsidR="00D47073" w:rsidRPr="00666BBE" w:rsidRDefault="00D47073"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right w:val="single" w:sz="4" w:space="0" w:color="000000"/>
            </w:tcBorders>
          </w:tcPr>
          <w:p w14:paraId="1FF9D2F2" w14:textId="77777777" w:rsidR="00D47073" w:rsidRPr="00666BBE" w:rsidRDefault="00D47073">
            <w:pPr>
              <w:pStyle w:val="Textoindependiente"/>
              <w:snapToGrid w:val="0"/>
              <w:jc w:val="center"/>
              <w:rPr>
                <w:rFonts w:asciiTheme="minorHAnsi" w:hAnsiTheme="minorHAnsi" w:cs="Calibri"/>
                <w:sz w:val="20"/>
              </w:rPr>
            </w:pPr>
          </w:p>
        </w:tc>
        <w:tc>
          <w:tcPr>
            <w:tcW w:w="461" w:type="pct"/>
            <w:tcBorders>
              <w:top w:val="single" w:sz="4" w:space="0" w:color="000000"/>
              <w:left w:val="single" w:sz="4" w:space="0" w:color="000000"/>
              <w:bottom w:val="single" w:sz="4" w:space="0" w:color="000000"/>
              <w:right w:val="single" w:sz="4" w:space="0" w:color="000000"/>
            </w:tcBorders>
          </w:tcPr>
          <w:p w14:paraId="4E1E5E16" w14:textId="77777777" w:rsidR="00D47073" w:rsidRPr="00666BBE" w:rsidRDefault="00D47073">
            <w:pPr>
              <w:pStyle w:val="Textoindependiente"/>
              <w:snapToGrid w:val="0"/>
              <w:jc w:val="center"/>
              <w:rPr>
                <w:rFonts w:asciiTheme="minorHAnsi" w:hAnsiTheme="minorHAnsi" w:cs="Calibri"/>
                <w:sz w:val="20"/>
              </w:rPr>
            </w:pPr>
          </w:p>
        </w:tc>
      </w:tr>
      <w:tr w:rsidR="00DF4E72" w:rsidRPr="00343DD1" w14:paraId="60FE10E2" w14:textId="77777777" w:rsidTr="00DF4E72">
        <w:trPr>
          <w:cantSplit/>
        </w:trPr>
        <w:tc>
          <w:tcPr>
            <w:tcW w:w="610" w:type="pct"/>
            <w:vMerge/>
            <w:tcBorders>
              <w:top w:val="single" w:sz="4" w:space="0" w:color="000000"/>
              <w:left w:val="single" w:sz="4" w:space="0" w:color="000000"/>
              <w:bottom w:val="single" w:sz="4" w:space="0" w:color="000000"/>
            </w:tcBorders>
          </w:tcPr>
          <w:p w14:paraId="3AD12484" w14:textId="77777777" w:rsidR="00DF4E72" w:rsidRPr="00666BBE" w:rsidRDefault="00DF4E72">
            <w:pPr>
              <w:pStyle w:val="Textoindependiente"/>
              <w:snapToGrid w:val="0"/>
              <w:rPr>
                <w:rFonts w:asciiTheme="minorHAnsi" w:hAnsiTheme="minorHAnsi" w:cs="Calibri"/>
                <w:sz w:val="20"/>
              </w:rPr>
            </w:pPr>
          </w:p>
        </w:tc>
        <w:tc>
          <w:tcPr>
            <w:tcW w:w="1588" w:type="pct"/>
            <w:tcBorders>
              <w:top w:val="single" w:sz="4" w:space="0" w:color="000000"/>
              <w:left w:val="single" w:sz="4" w:space="0" w:color="000000"/>
              <w:bottom w:val="single" w:sz="4" w:space="0" w:color="000000"/>
            </w:tcBorders>
          </w:tcPr>
          <w:p w14:paraId="0472A037" w14:textId="77777777" w:rsidR="00DF4E72" w:rsidRPr="00666BBE" w:rsidRDefault="00DF4E72">
            <w:pPr>
              <w:pStyle w:val="Textoindependiente"/>
              <w:rPr>
                <w:rFonts w:asciiTheme="minorHAnsi" w:hAnsiTheme="minorHAnsi"/>
                <w:sz w:val="20"/>
              </w:rPr>
            </w:pPr>
            <w:r w:rsidRPr="00666BBE">
              <w:rPr>
                <w:rFonts w:asciiTheme="minorHAnsi" w:hAnsiTheme="minorHAnsi" w:cs="Calibri"/>
                <w:sz w:val="20"/>
              </w:rPr>
              <w:t>Desplazamiento y alojamiento</w:t>
            </w:r>
          </w:p>
        </w:tc>
        <w:tc>
          <w:tcPr>
            <w:tcW w:w="780" w:type="pct"/>
            <w:tcBorders>
              <w:top w:val="single" w:sz="4" w:space="0" w:color="000000"/>
              <w:left w:val="single" w:sz="4" w:space="0" w:color="000000"/>
              <w:bottom w:val="single" w:sz="4" w:space="0" w:color="000000"/>
              <w:right w:val="single" w:sz="4" w:space="0" w:color="000000"/>
            </w:tcBorders>
          </w:tcPr>
          <w:p w14:paraId="3C7923AA" w14:textId="77777777" w:rsidR="00DF4E72" w:rsidRPr="00666BBE" w:rsidRDefault="00DF4E72"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tcBorders>
          </w:tcPr>
          <w:p w14:paraId="0E5A07C1" w14:textId="77777777" w:rsidR="00DF4E72" w:rsidRPr="00666BBE" w:rsidRDefault="00DF4E72"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right w:val="single" w:sz="4" w:space="0" w:color="000000"/>
            </w:tcBorders>
          </w:tcPr>
          <w:p w14:paraId="2EE8262B" w14:textId="77777777" w:rsidR="00DF4E72" w:rsidRPr="00666BBE" w:rsidRDefault="00DF4E72">
            <w:pPr>
              <w:pStyle w:val="Textoindependiente"/>
              <w:snapToGrid w:val="0"/>
              <w:jc w:val="center"/>
              <w:rPr>
                <w:rFonts w:asciiTheme="minorHAnsi" w:hAnsiTheme="minorHAnsi" w:cs="Calibri"/>
                <w:sz w:val="20"/>
              </w:rPr>
            </w:pPr>
          </w:p>
        </w:tc>
        <w:tc>
          <w:tcPr>
            <w:tcW w:w="461" w:type="pct"/>
            <w:tcBorders>
              <w:top w:val="single" w:sz="4" w:space="0" w:color="000000"/>
              <w:left w:val="single" w:sz="4" w:space="0" w:color="000000"/>
              <w:bottom w:val="single" w:sz="4" w:space="0" w:color="000000"/>
              <w:right w:val="single" w:sz="4" w:space="0" w:color="000000"/>
            </w:tcBorders>
          </w:tcPr>
          <w:p w14:paraId="1B0D1C29" w14:textId="77777777" w:rsidR="00DF4E72" w:rsidRPr="00666BBE" w:rsidRDefault="00DF4E72">
            <w:pPr>
              <w:pStyle w:val="Textoindependiente"/>
              <w:snapToGrid w:val="0"/>
              <w:jc w:val="center"/>
              <w:rPr>
                <w:rFonts w:asciiTheme="minorHAnsi" w:hAnsiTheme="minorHAnsi" w:cs="Calibri"/>
                <w:sz w:val="20"/>
              </w:rPr>
            </w:pPr>
          </w:p>
        </w:tc>
      </w:tr>
      <w:tr w:rsidR="00DF4E72" w:rsidRPr="00343DD1" w14:paraId="0FDC883B" w14:textId="77777777" w:rsidTr="00DF4E72">
        <w:trPr>
          <w:cantSplit/>
          <w:trHeight w:val="408"/>
        </w:trPr>
        <w:tc>
          <w:tcPr>
            <w:tcW w:w="610" w:type="pct"/>
            <w:vMerge/>
            <w:tcBorders>
              <w:top w:val="single" w:sz="4" w:space="0" w:color="000000"/>
              <w:left w:val="single" w:sz="4" w:space="0" w:color="000000"/>
              <w:bottom w:val="single" w:sz="4" w:space="0" w:color="000000"/>
            </w:tcBorders>
          </w:tcPr>
          <w:p w14:paraId="0DDA8C97" w14:textId="77777777" w:rsidR="00DF4E72" w:rsidRPr="00666BBE" w:rsidRDefault="00DF4E72">
            <w:pPr>
              <w:pStyle w:val="Textoindependiente"/>
              <w:snapToGrid w:val="0"/>
              <w:rPr>
                <w:rFonts w:asciiTheme="minorHAnsi" w:hAnsiTheme="minorHAnsi" w:cs="Calibri"/>
                <w:sz w:val="20"/>
              </w:rPr>
            </w:pPr>
          </w:p>
        </w:tc>
        <w:tc>
          <w:tcPr>
            <w:tcW w:w="1588" w:type="pct"/>
            <w:tcBorders>
              <w:top w:val="single" w:sz="4" w:space="0" w:color="000000"/>
              <w:left w:val="single" w:sz="4" w:space="0" w:color="000000"/>
              <w:bottom w:val="single" w:sz="4" w:space="0" w:color="000000"/>
            </w:tcBorders>
          </w:tcPr>
          <w:p w14:paraId="14503235" w14:textId="77777777" w:rsidR="00DF4E72" w:rsidRPr="00666BBE" w:rsidRDefault="00DF4E72">
            <w:pPr>
              <w:pStyle w:val="Textoindependiente"/>
              <w:rPr>
                <w:rFonts w:asciiTheme="minorHAnsi" w:hAnsiTheme="minorHAnsi"/>
                <w:sz w:val="20"/>
              </w:rPr>
            </w:pPr>
            <w:r w:rsidRPr="00666BBE">
              <w:rPr>
                <w:rFonts w:asciiTheme="minorHAnsi" w:hAnsiTheme="minorHAnsi" w:cs="Calibri"/>
                <w:sz w:val="20"/>
              </w:rPr>
              <w:t>Informe de auditoría</w:t>
            </w:r>
          </w:p>
        </w:tc>
        <w:tc>
          <w:tcPr>
            <w:tcW w:w="780" w:type="pct"/>
            <w:tcBorders>
              <w:top w:val="single" w:sz="4" w:space="0" w:color="000000"/>
              <w:left w:val="single" w:sz="4" w:space="0" w:color="000000"/>
              <w:bottom w:val="single" w:sz="4" w:space="0" w:color="000000"/>
              <w:right w:val="single" w:sz="4" w:space="0" w:color="000000"/>
            </w:tcBorders>
          </w:tcPr>
          <w:p w14:paraId="63A2DB51" w14:textId="77777777" w:rsidR="00DF4E72" w:rsidRPr="00666BBE" w:rsidRDefault="00DF4E72"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tcBorders>
          </w:tcPr>
          <w:p w14:paraId="79C497E0" w14:textId="77777777" w:rsidR="00DF4E72" w:rsidRPr="00666BBE" w:rsidRDefault="00DF4E72"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right w:val="single" w:sz="4" w:space="0" w:color="000000"/>
            </w:tcBorders>
          </w:tcPr>
          <w:p w14:paraId="06036A55" w14:textId="77777777" w:rsidR="00DF4E72" w:rsidRPr="00666BBE" w:rsidRDefault="00DF4E72">
            <w:pPr>
              <w:pStyle w:val="Textoindependiente"/>
              <w:snapToGrid w:val="0"/>
              <w:jc w:val="center"/>
              <w:rPr>
                <w:rFonts w:asciiTheme="minorHAnsi" w:hAnsiTheme="minorHAnsi" w:cs="Calibri"/>
                <w:sz w:val="20"/>
              </w:rPr>
            </w:pPr>
          </w:p>
        </w:tc>
        <w:tc>
          <w:tcPr>
            <w:tcW w:w="461" w:type="pct"/>
            <w:tcBorders>
              <w:top w:val="single" w:sz="4" w:space="0" w:color="000000"/>
              <w:left w:val="single" w:sz="4" w:space="0" w:color="000000"/>
              <w:bottom w:val="single" w:sz="4" w:space="0" w:color="000000"/>
              <w:right w:val="single" w:sz="4" w:space="0" w:color="000000"/>
            </w:tcBorders>
          </w:tcPr>
          <w:p w14:paraId="4C12FF64" w14:textId="77777777" w:rsidR="00DF4E72" w:rsidRPr="00666BBE" w:rsidRDefault="00DF4E72">
            <w:pPr>
              <w:pStyle w:val="Textoindependiente"/>
              <w:snapToGrid w:val="0"/>
              <w:jc w:val="center"/>
              <w:rPr>
                <w:rFonts w:asciiTheme="minorHAnsi" w:hAnsiTheme="minorHAnsi" w:cs="Calibri"/>
                <w:sz w:val="20"/>
              </w:rPr>
            </w:pPr>
          </w:p>
        </w:tc>
      </w:tr>
      <w:tr w:rsidR="00DF4E72" w:rsidRPr="00343DD1" w14:paraId="1839287B" w14:textId="77777777" w:rsidTr="00DF4E72">
        <w:trPr>
          <w:cantSplit/>
          <w:trHeight w:val="372"/>
        </w:trPr>
        <w:tc>
          <w:tcPr>
            <w:tcW w:w="610" w:type="pct"/>
            <w:vMerge/>
            <w:tcBorders>
              <w:top w:val="single" w:sz="4" w:space="0" w:color="000000"/>
              <w:left w:val="single" w:sz="4" w:space="0" w:color="000000"/>
              <w:bottom w:val="single" w:sz="4" w:space="0" w:color="000000"/>
            </w:tcBorders>
          </w:tcPr>
          <w:p w14:paraId="1A62FE4D" w14:textId="77777777" w:rsidR="00DF4E72" w:rsidRPr="00666BBE" w:rsidRDefault="00DF4E72">
            <w:pPr>
              <w:pStyle w:val="Textoindependiente"/>
              <w:snapToGrid w:val="0"/>
              <w:rPr>
                <w:rFonts w:asciiTheme="minorHAnsi" w:hAnsiTheme="minorHAnsi" w:cs="Calibri"/>
                <w:sz w:val="20"/>
              </w:rPr>
            </w:pPr>
          </w:p>
        </w:tc>
        <w:tc>
          <w:tcPr>
            <w:tcW w:w="1588" w:type="pct"/>
            <w:tcBorders>
              <w:top w:val="single" w:sz="4" w:space="0" w:color="000000"/>
              <w:left w:val="single" w:sz="4" w:space="0" w:color="000000"/>
              <w:bottom w:val="single" w:sz="4" w:space="0" w:color="000000"/>
            </w:tcBorders>
            <w:shd w:val="clear" w:color="auto" w:fill="F2F2F2"/>
          </w:tcPr>
          <w:p w14:paraId="62C292A8" w14:textId="516F68F9" w:rsidR="00DF4E72" w:rsidRPr="00666BBE" w:rsidRDefault="00AF3124">
            <w:pPr>
              <w:pStyle w:val="Textoindependiente"/>
              <w:rPr>
                <w:rFonts w:asciiTheme="minorHAnsi" w:hAnsiTheme="minorHAnsi"/>
                <w:sz w:val="20"/>
              </w:rPr>
            </w:pPr>
            <w:r w:rsidRPr="00AF3124">
              <w:rPr>
                <w:rFonts w:asciiTheme="minorHAnsi" w:hAnsiTheme="minorHAnsi" w:cs="Calibri"/>
                <w:b/>
                <w:sz w:val="20"/>
              </w:rPr>
              <w:t>Total,</w:t>
            </w:r>
            <w:r w:rsidR="00DF4E72" w:rsidRPr="00666BBE">
              <w:rPr>
                <w:rFonts w:asciiTheme="minorHAnsi" w:hAnsiTheme="minorHAnsi" w:cs="Calibri"/>
                <w:b/>
                <w:sz w:val="20"/>
              </w:rPr>
              <w:t xml:space="preserve"> actividad </w:t>
            </w:r>
            <w:proofErr w:type="spellStart"/>
            <w:r w:rsidR="00DF4E72" w:rsidRPr="00666BBE">
              <w:rPr>
                <w:rFonts w:asciiTheme="minorHAnsi" w:hAnsiTheme="minorHAnsi" w:cs="Calibri"/>
                <w:b/>
                <w:sz w:val="20"/>
              </w:rPr>
              <w:t>nº</w:t>
            </w:r>
            <w:proofErr w:type="spellEnd"/>
            <w:r w:rsidR="00DF4E72" w:rsidRPr="00666BBE">
              <w:rPr>
                <w:rFonts w:asciiTheme="minorHAnsi" w:hAnsiTheme="minorHAnsi" w:cs="Calibri"/>
                <w:b/>
                <w:sz w:val="20"/>
              </w:rPr>
              <w:t xml:space="preserve"> 1</w:t>
            </w:r>
          </w:p>
        </w:tc>
        <w:tc>
          <w:tcPr>
            <w:tcW w:w="780" w:type="pct"/>
            <w:tcBorders>
              <w:top w:val="single" w:sz="4" w:space="0" w:color="000000"/>
              <w:left w:val="single" w:sz="4" w:space="0" w:color="000000"/>
              <w:bottom w:val="single" w:sz="4" w:space="0" w:color="000000"/>
              <w:right w:val="single" w:sz="4" w:space="0" w:color="000000"/>
            </w:tcBorders>
            <w:shd w:val="clear" w:color="auto" w:fill="F2F2F2"/>
          </w:tcPr>
          <w:p w14:paraId="5D812A32" w14:textId="77777777" w:rsidR="00DF4E72" w:rsidRPr="00666BBE" w:rsidRDefault="00DF4E72"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tcBorders>
            <w:shd w:val="clear" w:color="auto" w:fill="F2F2F2"/>
          </w:tcPr>
          <w:p w14:paraId="3F3CA0F9" w14:textId="77777777" w:rsidR="00DF4E72" w:rsidRPr="00666BBE" w:rsidRDefault="00DF4E72" w:rsidP="00D47073">
            <w:pPr>
              <w:pStyle w:val="Textoindependiente"/>
              <w:jc w:val="center"/>
              <w:rPr>
                <w:rFonts w:asciiTheme="minorHAnsi" w:hAnsiTheme="minorHAnsi" w:cs="Calibri"/>
                <w:sz w:val="20"/>
              </w:rPr>
            </w:pPr>
          </w:p>
        </w:tc>
        <w:tc>
          <w:tcPr>
            <w:tcW w:w="780" w:type="pct"/>
            <w:tcBorders>
              <w:top w:val="single" w:sz="4" w:space="0" w:color="000000"/>
              <w:left w:val="single" w:sz="4" w:space="0" w:color="000000"/>
              <w:bottom w:val="single" w:sz="4" w:space="0" w:color="000000"/>
              <w:right w:val="single" w:sz="4" w:space="0" w:color="000000"/>
            </w:tcBorders>
            <w:shd w:val="clear" w:color="auto" w:fill="F2F2F2"/>
          </w:tcPr>
          <w:p w14:paraId="13F83E03" w14:textId="77777777" w:rsidR="00DF4E72" w:rsidRPr="00666BBE" w:rsidRDefault="00DF4E72">
            <w:pPr>
              <w:pStyle w:val="Textoindependiente"/>
              <w:snapToGrid w:val="0"/>
              <w:jc w:val="center"/>
              <w:rPr>
                <w:rFonts w:asciiTheme="minorHAnsi" w:hAnsiTheme="minorHAnsi" w:cs="Calibri"/>
                <w:sz w:val="20"/>
              </w:rPr>
            </w:pPr>
          </w:p>
        </w:tc>
        <w:tc>
          <w:tcPr>
            <w:tcW w:w="461" w:type="pct"/>
            <w:tcBorders>
              <w:top w:val="single" w:sz="4" w:space="0" w:color="000000"/>
              <w:left w:val="single" w:sz="4" w:space="0" w:color="000000"/>
              <w:bottom w:val="single" w:sz="4" w:space="0" w:color="000000"/>
              <w:right w:val="single" w:sz="4" w:space="0" w:color="000000"/>
            </w:tcBorders>
            <w:shd w:val="clear" w:color="auto" w:fill="F2F2F2"/>
          </w:tcPr>
          <w:p w14:paraId="356FAC7E" w14:textId="77777777" w:rsidR="00DF4E72" w:rsidRPr="00666BBE" w:rsidRDefault="00DF4E72">
            <w:pPr>
              <w:pStyle w:val="Textoindependiente"/>
              <w:snapToGrid w:val="0"/>
              <w:jc w:val="center"/>
              <w:rPr>
                <w:rFonts w:asciiTheme="minorHAnsi" w:hAnsiTheme="minorHAnsi" w:cs="Calibri"/>
                <w:sz w:val="20"/>
              </w:rPr>
            </w:pPr>
          </w:p>
        </w:tc>
      </w:tr>
    </w:tbl>
    <w:p w14:paraId="103AE301" w14:textId="4C991387" w:rsidR="00473F67" w:rsidRDefault="002D6EB2">
      <w:pPr>
        <w:rPr>
          <w:rFonts w:ascii="Calibri" w:hAnsi="Calibri" w:cs="Calibri"/>
          <w:i/>
          <w:iCs/>
          <w:sz w:val="24"/>
          <w:szCs w:val="24"/>
        </w:rPr>
      </w:pPr>
      <w:r>
        <w:rPr>
          <w:rFonts w:ascii="Calibri" w:hAnsi="Calibri" w:cs="Calibri"/>
          <w:i/>
          <w:iCs/>
          <w:sz w:val="24"/>
          <w:szCs w:val="24"/>
        </w:rPr>
        <w:t>Incluir tantas tablas como Actividades.</w:t>
      </w:r>
    </w:p>
    <w:p w14:paraId="66D3FD9E" w14:textId="77777777" w:rsidR="00647A2D" w:rsidRDefault="00647A2D">
      <w:pPr>
        <w:rPr>
          <w:rFonts w:ascii="Calibri" w:hAnsi="Calibri" w:cs="Calibri"/>
          <w:i/>
          <w:iCs/>
          <w:sz w:val="24"/>
          <w:szCs w:val="24"/>
        </w:rPr>
      </w:pPr>
    </w:p>
    <w:p w14:paraId="3E235C4E" w14:textId="77777777" w:rsidR="001F7B3A" w:rsidRDefault="001F7B3A" w:rsidP="00343DD1">
      <w:pPr>
        <w:pStyle w:val="Textoindependiente"/>
        <w:ind w:right="708"/>
        <w:rPr>
          <w:rFonts w:ascii="Calibri" w:hAnsi="Calibri" w:cs="Calibri"/>
          <w:i/>
          <w:sz w:val="24"/>
          <w:szCs w:val="24"/>
          <w:lang w:val="es-ES"/>
        </w:rPr>
      </w:pPr>
      <w:r>
        <w:rPr>
          <w:rFonts w:ascii="Calibri" w:hAnsi="Calibri" w:cs="Calibri"/>
          <w:i/>
          <w:sz w:val="24"/>
          <w:szCs w:val="24"/>
          <w:lang w:val="es-ES"/>
        </w:rPr>
        <w:t>A5. Resultados finales del proyecto</w:t>
      </w:r>
    </w:p>
    <w:p w14:paraId="6D98E5FD" w14:textId="77777777" w:rsidR="001F7B3A" w:rsidRDefault="001F7B3A" w:rsidP="00343DD1">
      <w:pPr>
        <w:pStyle w:val="Textoindependiente"/>
        <w:ind w:right="708"/>
        <w:rPr>
          <w:rFonts w:ascii="Calibri" w:hAnsi="Calibri" w:cs="Calibri"/>
          <w:i/>
          <w:sz w:val="24"/>
          <w:szCs w:val="24"/>
          <w:lang w:val="es-ES"/>
        </w:rPr>
      </w:pPr>
    </w:p>
    <w:p w14:paraId="1DBC09F5" w14:textId="3A1AE748" w:rsidR="001F7B3A" w:rsidRPr="001F7B3A" w:rsidRDefault="001F7B3A" w:rsidP="00343DD1">
      <w:pPr>
        <w:pStyle w:val="Textoindependiente"/>
        <w:numPr>
          <w:ilvl w:val="0"/>
          <w:numId w:val="10"/>
        </w:numPr>
        <w:ind w:right="708"/>
        <w:rPr>
          <w:rFonts w:ascii="Calibri" w:hAnsi="Calibri" w:cs="Calibri"/>
          <w:b/>
          <w:bCs/>
          <w:i/>
          <w:iCs/>
          <w:sz w:val="24"/>
          <w:szCs w:val="24"/>
        </w:rPr>
      </w:pPr>
      <w:r w:rsidRPr="001F7B3A">
        <w:rPr>
          <w:rFonts w:ascii="Calibri" w:hAnsi="Calibri" w:cs="Calibri"/>
          <w:iCs/>
          <w:sz w:val="24"/>
          <w:szCs w:val="24"/>
        </w:rPr>
        <w:t xml:space="preserve">Determinar concretamente cuáles serán los </w:t>
      </w:r>
      <w:r w:rsidRPr="001F7B3A">
        <w:rPr>
          <w:rFonts w:ascii="Calibri" w:hAnsi="Calibri" w:cs="Calibri"/>
          <w:b/>
          <w:iCs/>
          <w:sz w:val="24"/>
          <w:szCs w:val="24"/>
        </w:rPr>
        <w:t>resultados finales</w:t>
      </w:r>
      <w:r w:rsidRPr="001F7B3A">
        <w:rPr>
          <w:rFonts w:ascii="Calibri" w:hAnsi="Calibri" w:cs="Calibri"/>
          <w:iCs/>
          <w:sz w:val="24"/>
          <w:szCs w:val="24"/>
        </w:rPr>
        <w:t xml:space="preserve">, especificando los entregables </w:t>
      </w:r>
      <w:r w:rsidR="00B707E8">
        <w:rPr>
          <w:rFonts w:ascii="Calibri" w:hAnsi="Calibri" w:cs="Calibri"/>
          <w:iCs/>
          <w:sz w:val="24"/>
          <w:szCs w:val="24"/>
        </w:rPr>
        <w:t xml:space="preserve">(intermedios y finales) </w:t>
      </w:r>
      <w:r w:rsidRPr="001F7B3A">
        <w:rPr>
          <w:rFonts w:ascii="Calibri" w:hAnsi="Calibri" w:cs="Calibri"/>
          <w:iCs/>
          <w:sz w:val="24"/>
          <w:szCs w:val="24"/>
        </w:rPr>
        <w:t xml:space="preserve">que acreditarán la consecución de </w:t>
      </w:r>
      <w:r w:rsidR="00AF3124" w:rsidRPr="001F7B3A">
        <w:rPr>
          <w:rFonts w:ascii="Calibri" w:hAnsi="Calibri" w:cs="Calibri"/>
          <w:iCs/>
          <w:sz w:val="24"/>
          <w:szCs w:val="24"/>
        </w:rPr>
        <w:t>estos</w:t>
      </w:r>
      <w:r w:rsidRPr="001F7B3A">
        <w:rPr>
          <w:rFonts w:ascii="Calibri" w:hAnsi="Calibri" w:cs="Calibri"/>
          <w:iCs/>
          <w:sz w:val="24"/>
          <w:szCs w:val="24"/>
        </w:rPr>
        <w:t xml:space="preserve"> y que constituyen el compromiso de ejecución del proyecto</w:t>
      </w:r>
      <w:r w:rsidR="00D47073">
        <w:rPr>
          <w:rFonts w:ascii="Calibri" w:hAnsi="Calibri" w:cs="Calibri"/>
          <w:iCs/>
          <w:sz w:val="24"/>
          <w:szCs w:val="24"/>
        </w:rPr>
        <w:t>.</w:t>
      </w:r>
      <w:r w:rsidRPr="001F7B3A">
        <w:rPr>
          <w:rFonts w:ascii="Calibri" w:hAnsi="Calibri" w:cs="Calibri"/>
          <w:iCs/>
          <w:sz w:val="24"/>
          <w:szCs w:val="24"/>
        </w:rPr>
        <w:t xml:space="preserve"> </w:t>
      </w:r>
    </w:p>
    <w:p w14:paraId="51D6B6F9" w14:textId="77777777" w:rsidR="00473F67" w:rsidRDefault="00473F67" w:rsidP="00343DD1">
      <w:pPr>
        <w:rPr>
          <w:rFonts w:ascii="Calibri" w:hAnsi="Calibri" w:cs="Calibri"/>
          <w:b/>
          <w:bCs/>
          <w:i/>
          <w:iCs/>
          <w:sz w:val="24"/>
          <w:szCs w:val="24"/>
        </w:rPr>
      </w:pPr>
    </w:p>
    <w:tbl>
      <w:tblPr>
        <w:tblW w:w="9623" w:type="dxa"/>
        <w:jc w:val="center"/>
        <w:tblLayout w:type="fixed"/>
        <w:tblLook w:val="0000" w:firstRow="0" w:lastRow="0" w:firstColumn="0" w:lastColumn="0" w:noHBand="0" w:noVBand="0"/>
      </w:tblPr>
      <w:tblGrid>
        <w:gridCol w:w="1129"/>
        <w:gridCol w:w="2127"/>
        <w:gridCol w:w="3099"/>
        <w:gridCol w:w="1634"/>
        <w:gridCol w:w="1634"/>
      </w:tblGrid>
      <w:tr w:rsidR="00704546" w:rsidRPr="00343DD1" w14:paraId="1F63B929" w14:textId="77777777" w:rsidTr="000F6602">
        <w:trPr>
          <w:jc w:val="center"/>
        </w:trPr>
        <w:tc>
          <w:tcPr>
            <w:tcW w:w="1129" w:type="dxa"/>
            <w:tcBorders>
              <w:top w:val="single" w:sz="4" w:space="0" w:color="auto"/>
              <w:left w:val="single" w:sz="4" w:space="0" w:color="auto"/>
              <w:bottom w:val="single" w:sz="4" w:space="0" w:color="000000"/>
            </w:tcBorders>
            <w:shd w:val="clear" w:color="auto" w:fill="F4B083" w:themeFill="accent2" w:themeFillTint="99"/>
          </w:tcPr>
          <w:p w14:paraId="5AF8E0AB" w14:textId="52194F4E" w:rsidR="00704546" w:rsidRPr="000F6602" w:rsidRDefault="006B6E93" w:rsidP="000F6602">
            <w:pPr>
              <w:rPr>
                <w:rFonts w:ascii="Calibri" w:hAnsi="Calibri" w:cs="Calibri"/>
              </w:rPr>
            </w:pPr>
            <w:r>
              <w:rPr>
                <w:rFonts w:ascii="Calibri" w:hAnsi="Calibri" w:cs="Calibri"/>
              </w:rPr>
              <w:t>Resultado</w:t>
            </w:r>
          </w:p>
        </w:tc>
        <w:tc>
          <w:tcPr>
            <w:tcW w:w="2127" w:type="dxa"/>
            <w:tcBorders>
              <w:top w:val="single" w:sz="4" w:space="0" w:color="auto"/>
              <w:left w:val="single" w:sz="4" w:space="0" w:color="000000"/>
              <w:bottom w:val="single" w:sz="4" w:space="0" w:color="000000"/>
            </w:tcBorders>
            <w:shd w:val="clear" w:color="auto" w:fill="F4B083" w:themeFill="accent2" w:themeFillTint="99"/>
          </w:tcPr>
          <w:p w14:paraId="18CFE67A" w14:textId="5600251E" w:rsidR="00704546" w:rsidRPr="000F6602" w:rsidRDefault="006B6E93" w:rsidP="000F6602">
            <w:pPr>
              <w:rPr>
                <w:rFonts w:ascii="Calibri" w:hAnsi="Calibri" w:cs="Calibri"/>
              </w:rPr>
            </w:pPr>
            <w:r>
              <w:rPr>
                <w:rFonts w:ascii="Calibri" w:hAnsi="Calibri" w:cs="Calibri"/>
              </w:rPr>
              <w:t>Entregable asociado</w:t>
            </w:r>
          </w:p>
        </w:tc>
        <w:tc>
          <w:tcPr>
            <w:tcW w:w="3099" w:type="dxa"/>
            <w:tcBorders>
              <w:top w:val="single" w:sz="4" w:space="0" w:color="auto"/>
              <w:left w:val="single" w:sz="4" w:space="0" w:color="000000"/>
              <w:bottom w:val="single" w:sz="4" w:space="0" w:color="000000"/>
            </w:tcBorders>
            <w:shd w:val="clear" w:color="auto" w:fill="F4B083" w:themeFill="accent2" w:themeFillTint="99"/>
          </w:tcPr>
          <w:p w14:paraId="7AC98E70" w14:textId="61E616FA" w:rsidR="00704546" w:rsidRPr="000F6602" w:rsidRDefault="006B6E93" w:rsidP="000F6602">
            <w:pPr>
              <w:jc w:val="center"/>
              <w:rPr>
                <w:rFonts w:ascii="Calibri" w:hAnsi="Calibri" w:cs="Calibri"/>
              </w:rPr>
            </w:pPr>
            <w:r>
              <w:rPr>
                <w:rFonts w:ascii="Calibri" w:hAnsi="Calibri" w:cs="Calibri"/>
              </w:rPr>
              <w:t>Fecha</w:t>
            </w:r>
          </w:p>
        </w:tc>
        <w:tc>
          <w:tcPr>
            <w:tcW w:w="1634" w:type="dxa"/>
            <w:tcBorders>
              <w:top w:val="single" w:sz="4" w:space="0" w:color="auto"/>
              <w:left w:val="single" w:sz="4" w:space="0" w:color="000000"/>
              <w:bottom w:val="single" w:sz="4" w:space="0" w:color="000000"/>
              <w:right w:val="single" w:sz="4" w:space="0" w:color="auto"/>
            </w:tcBorders>
            <w:shd w:val="clear" w:color="auto" w:fill="F4B083" w:themeFill="accent2" w:themeFillTint="99"/>
          </w:tcPr>
          <w:p w14:paraId="216A60C4" w14:textId="5F071339" w:rsidR="00704546" w:rsidRPr="000F6602" w:rsidRDefault="006B6E93" w:rsidP="000F6602">
            <w:pPr>
              <w:jc w:val="center"/>
              <w:rPr>
                <w:rFonts w:ascii="Calibri" w:hAnsi="Calibri" w:cs="Calibri"/>
              </w:rPr>
            </w:pPr>
            <w:r>
              <w:rPr>
                <w:rFonts w:ascii="Calibri" w:hAnsi="Calibri" w:cs="Calibri"/>
              </w:rPr>
              <w:t>Indicador</w:t>
            </w:r>
          </w:p>
        </w:tc>
        <w:tc>
          <w:tcPr>
            <w:tcW w:w="1634" w:type="dxa"/>
            <w:tcBorders>
              <w:top w:val="single" w:sz="4" w:space="0" w:color="auto"/>
              <w:left w:val="single" w:sz="4" w:space="0" w:color="000000"/>
              <w:bottom w:val="single" w:sz="4" w:space="0" w:color="000000"/>
              <w:right w:val="single" w:sz="4" w:space="0" w:color="auto"/>
            </w:tcBorders>
            <w:shd w:val="clear" w:color="auto" w:fill="F4B083" w:themeFill="accent2" w:themeFillTint="99"/>
          </w:tcPr>
          <w:p w14:paraId="090EFF45" w14:textId="0BAEC83F" w:rsidR="00704546" w:rsidRPr="000F6602" w:rsidRDefault="00A9664F" w:rsidP="000F6602">
            <w:pPr>
              <w:jc w:val="center"/>
              <w:rPr>
                <w:rFonts w:ascii="Calibri" w:hAnsi="Calibri" w:cs="Calibri"/>
                <w:iCs/>
              </w:rPr>
            </w:pPr>
            <w:r>
              <w:rPr>
                <w:rFonts w:ascii="Calibri" w:hAnsi="Calibri" w:cs="Calibri"/>
                <w:iCs/>
              </w:rPr>
              <w:t>Medio de verificación</w:t>
            </w:r>
          </w:p>
        </w:tc>
      </w:tr>
      <w:tr w:rsidR="00704546" w:rsidRPr="00343DD1" w14:paraId="67CCAD0F" w14:textId="77777777" w:rsidTr="000F6602">
        <w:trPr>
          <w:trHeight w:val="341"/>
          <w:jc w:val="center"/>
        </w:trPr>
        <w:tc>
          <w:tcPr>
            <w:tcW w:w="1129" w:type="dxa"/>
            <w:tcBorders>
              <w:top w:val="single" w:sz="4" w:space="0" w:color="000000"/>
              <w:left w:val="single" w:sz="4" w:space="0" w:color="auto"/>
              <w:bottom w:val="single" w:sz="4" w:space="0" w:color="000000"/>
            </w:tcBorders>
            <w:shd w:val="clear" w:color="auto" w:fill="EDEDED"/>
          </w:tcPr>
          <w:p w14:paraId="4FC30B1F" w14:textId="77777777" w:rsidR="00704546" w:rsidRPr="000F6602" w:rsidRDefault="00704546" w:rsidP="000F6602">
            <w:pPr>
              <w:rPr>
                <w:rFonts w:asciiTheme="minorHAnsi" w:hAnsiTheme="minorHAnsi"/>
              </w:rPr>
            </w:pPr>
          </w:p>
        </w:tc>
        <w:tc>
          <w:tcPr>
            <w:tcW w:w="2127" w:type="dxa"/>
            <w:tcBorders>
              <w:top w:val="single" w:sz="4" w:space="0" w:color="000000"/>
              <w:left w:val="single" w:sz="4" w:space="0" w:color="000000"/>
              <w:bottom w:val="single" w:sz="4" w:space="0" w:color="000000"/>
            </w:tcBorders>
            <w:shd w:val="clear" w:color="auto" w:fill="EDEDED"/>
          </w:tcPr>
          <w:p w14:paraId="088E8B11" w14:textId="77777777" w:rsidR="00704546" w:rsidRPr="000F6602" w:rsidRDefault="00704546" w:rsidP="000F6602">
            <w:pPr>
              <w:rPr>
                <w:rFonts w:asciiTheme="minorHAnsi" w:hAnsiTheme="minorHAnsi"/>
              </w:rPr>
            </w:pPr>
          </w:p>
        </w:tc>
        <w:tc>
          <w:tcPr>
            <w:tcW w:w="3099" w:type="dxa"/>
            <w:tcBorders>
              <w:top w:val="single" w:sz="4" w:space="0" w:color="000000"/>
              <w:left w:val="single" w:sz="4" w:space="0" w:color="000000"/>
              <w:bottom w:val="single" w:sz="4" w:space="0" w:color="000000"/>
            </w:tcBorders>
            <w:shd w:val="clear" w:color="auto" w:fill="EDEDED"/>
          </w:tcPr>
          <w:p w14:paraId="5F79C6BE" w14:textId="77777777" w:rsidR="00704546" w:rsidRPr="000F6602" w:rsidRDefault="00704546" w:rsidP="000F6602">
            <w:pPr>
              <w:jc w:val="center"/>
              <w:rPr>
                <w:rFonts w:asciiTheme="minorHAnsi" w:hAnsiTheme="minorHAnsi"/>
              </w:rPr>
            </w:pPr>
          </w:p>
        </w:tc>
        <w:tc>
          <w:tcPr>
            <w:tcW w:w="1634" w:type="dxa"/>
            <w:tcBorders>
              <w:top w:val="single" w:sz="4" w:space="0" w:color="000000"/>
              <w:left w:val="single" w:sz="4" w:space="0" w:color="000000"/>
              <w:bottom w:val="single" w:sz="4" w:space="0" w:color="000000"/>
              <w:right w:val="single" w:sz="4" w:space="0" w:color="auto"/>
            </w:tcBorders>
            <w:shd w:val="clear" w:color="auto" w:fill="EDEDED"/>
          </w:tcPr>
          <w:p w14:paraId="5DCA505F" w14:textId="77777777" w:rsidR="00704546" w:rsidRPr="000F6602" w:rsidRDefault="00704546" w:rsidP="000F6602">
            <w:pPr>
              <w:jc w:val="center"/>
              <w:rPr>
                <w:rFonts w:asciiTheme="minorHAnsi" w:hAnsiTheme="minorHAnsi"/>
              </w:rPr>
            </w:pPr>
          </w:p>
        </w:tc>
        <w:tc>
          <w:tcPr>
            <w:tcW w:w="1634" w:type="dxa"/>
            <w:tcBorders>
              <w:top w:val="single" w:sz="4" w:space="0" w:color="000000"/>
              <w:left w:val="single" w:sz="4" w:space="0" w:color="000000"/>
              <w:bottom w:val="single" w:sz="4" w:space="0" w:color="000000"/>
              <w:right w:val="single" w:sz="4" w:space="0" w:color="auto"/>
            </w:tcBorders>
            <w:shd w:val="clear" w:color="auto" w:fill="EDEDED"/>
          </w:tcPr>
          <w:p w14:paraId="357A3530" w14:textId="77777777" w:rsidR="00704546" w:rsidRPr="000F6602" w:rsidRDefault="00704546" w:rsidP="000F6602">
            <w:pPr>
              <w:jc w:val="center"/>
              <w:rPr>
                <w:rFonts w:asciiTheme="minorHAnsi" w:hAnsiTheme="minorHAnsi" w:cs="Calibri"/>
                <w:i/>
                <w:iCs/>
              </w:rPr>
            </w:pPr>
          </w:p>
        </w:tc>
      </w:tr>
      <w:tr w:rsidR="00704546" w:rsidRPr="00343DD1" w14:paraId="5E05E67F" w14:textId="77777777" w:rsidTr="000F6602">
        <w:trPr>
          <w:trHeight w:val="449"/>
          <w:jc w:val="center"/>
        </w:trPr>
        <w:tc>
          <w:tcPr>
            <w:tcW w:w="1129" w:type="dxa"/>
            <w:tcBorders>
              <w:top w:val="single" w:sz="4" w:space="0" w:color="000000"/>
              <w:left w:val="single" w:sz="4" w:space="0" w:color="auto"/>
              <w:bottom w:val="single" w:sz="4" w:space="0" w:color="000000"/>
            </w:tcBorders>
          </w:tcPr>
          <w:p w14:paraId="2AA901E4" w14:textId="77777777" w:rsidR="00704546" w:rsidRPr="00343DD1" w:rsidRDefault="00704546" w:rsidP="000F6602">
            <w:pPr>
              <w:rPr>
                <w:rFonts w:asciiTheme="minorHAnsi" w:hAnsiTheme="minorHAnsi"/>
                <w:sz w:val="24"/>
                <w:szCs w:val="24"/>
              </w:rPr>
            </w:pPr>
          </w:p>
        </w:tc>
        <w:tc>
          <w:tcPr>
            <w:tcW w:w="2127" w:type="dxa"/>
            <w:tcBorders>
              <w:top w:val="single" w:sz="4" w:space="0" w:color="000000"/>
              <w:left w:val="single" w:sz="4" w:space="0" w:color="000000"/>
              <w:bottom w:val="single" w:sz="4" w:space="0" w:color="000000"/>
            </w:tcBorders>
          </w:tcPr>
          <w:p w14:paraId="30BA5382" w14:textId="77777777" w:rsidR="00704546" w:rsidRPr="00343DD1" w:rsidRDefault="00704546" w:rsidP="000F6602">
            <w:pPr>
              <w:snapToGrid w:val="0"/>
              <w:rPr>
                <w:rFonts w:asciiTheme="minorHAnsi" w:hAnsiTheme="minorHAnsi" w:cs="Calibri"/>
                <w:i/>
                <w:iCs/>
                <w:sz w:val="24"/>
                <w:szCs w:val="24"/>
              </w:rPr>
            </w:pPr>
          </w:p>
        </w:tc>
        <w:tc>
          <w:tcPr>
            <w:tcW w:w="3099" w:type="dxa"/>
            <w:tcBorders>
              <w:top w:val="single" w:sz="4" w:space="0" w:color="000000"/>
              <w:left w:val="single" w:sz="4" w:space="0" w:color="000000"/>
              <w:bottom w:val="single" w:sz="4" w:space="0" w:color="000000"/>
            </w:tcBorders>
          </w:tcPr>
          <w:p w14:paraId="7722673C" w14:textId="77777777" w:rsidR="00704546" w:rsidRPr="00343DD1" w:rsidRDefault="00704546"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tcPr>
          <w:p w14:paraId="7DDF4DCC" w14:textId="77777777" w:rsidR="00704546" w:rsidRPr="00343DD1" w:rsidRDefault="00704546"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tcPr>
          <w:p w14:paraId="7AB8859D" w14:textId="77777777" w:rsidR="00704546" w:rsidRPr="00343DD1" w:rsidRDefault="00704546" w:rsidP="000F6602">
            <w:pPr>
              <w:snapToGrid w:val="0"/>
              <w:jc w:val="center"/>
              <w:rPr>
                <w:rFonts w:asciiTheme="minorHAnsi" w:hAnsiTheme="minorHAnsi" w:cs="Calibri"/>
                <w:i/>
                <w:iCs/>
                <w:sz w:val="24"/>
                <w:szCs w:val="24"/>
              </w:rPr>
            </w:pPr>
          </w:p>
        </w:tc>
      </w:tr>
      <w:tr w:rsidR="00704546" w:rsidRPr="00343DD1" w14:paraId="3F2B61C4" w14:textId="77777777" w:rsidTr="000F6602">
        <w:trPr>
          <w:trHeight w:val="449"/>
          <w:jc w:val="center"/>
        </w:trPr>
        <w:tc>
          <w:tcPr>
            <w:tcW w:w="1129" w:type="dxa"/>
            <w:tcBorders>
              <w:top w:val="single" w:sz="4" w:space="0" w:color="000000"/>
              <w:left w:val="single" w:sz="4" w:space="0" w:color="auto"/>
              <w:bottom w:val="single" w:sz="4" w:space="0" w:color="000000"/>
            </w:tcBorders>
            <w:shd w:val="clear" w:color="auto" w:fill="E7E6E6" w:themeFill="background2"/>
          </w:tcPr>
          <w:p w14:paraId="335F6EF1" w14:textId="77777777" w:rsidR="00704546" w:rsidRPr="00343DD1" w:rsidRDefault="00704546" w:rsidP="000F6602">
            <w:pPr>
              <w:rPr>
                <w:rFonts w:asciiTheme="minorHAnsi" w:hAnsiTheme="minorHAnsi"/>
                <w:sz w:val="24"/>
                <w:szCs w:val="24"/>
              </w:rPr>
            </w:pPr>
          </w:p>
        </w:tc>
        <w:tc>
          <w:tcPr>
            <w:tcW w:w="2127" w:type="dxa"/>
            <w:tcBorders>
              <w:top w:val="single" w:sz="4" w:space="0" w:color="000000"/>
              <w:left w:val="single" w:sz="4" w:space="0" w:color="000000"/>
              <w:bottom w:val="single" w:sz="4" w:space="0" w:color="000000"/>
            </w:tcBorders>
            <w:shd w:val="clear" w:color="auto" w:fill="E7E6E6" w:themeFill="background2"/>
          </w:tcPr>
          <w:p w14:paraId="6F2FEE83" w14:textId="77777777" w:rsidR="00704546" w:rsidRPr="00343DD1" w:rsidRDefault="00704546" w:rsidP="000F6602">
            <w:pPr>
              <w:snapToGrid w:val="0"/>
              <w:rPr>
                <w:rFonts w:asciiTheme="minorHAnsi" w:hAnsiTheme="minorHAnsi" w:cs="Calibri"/>
                <w:i/>
                <w:iCs/>
                <w:sz w:val="24"/>
                <w:szCs w:val="24"/>
              </w:rPr>
            </w:pPr>
          </w:p>
        </w:tc>
        <w:tc>
          <w:tcPr>
            <w:tcW w:w="3099" w:type="dxa"/>
            <w:tcBorders>
              <w:top w:val="single" w:sz="4" w:space="0" w:color="000000"/>
              <w:left w:val="single" w:sz="4" w:space="0" w:color="000000"/>
              <w:bottom w:val="single" w:sz="4" w:space="0" w:color="000000"/>
            </w:tcBorders>
            <w:shd w:val="clear" w:color="auto" w:fill="E7E6E6" w:themeFill="background2"/>
          </w:tcPr>
          <w:p w14:paraId="1CDE0510" w14:textId="77777777" w:rsidR="00704546" w:rsidRPr="00343DD1" w:rsidRDefault="00704546"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shd w:val="clear" w:color="auto" w:fill="E7E6E6" w:themeFill="background2"/>
          </w:tcPr>
          <w:p w14:paraId="0C74F8D4" w14:textId="77777777" w:rsidR="00704546" w:rsidRPr="00343DD1" w:rsidRDefault="00704546" w:rsidP="000F6602">
            <w:pPr>
              <w:snapToGrid w:val="0"/>
              <w:jc w:val="center"/>
              <w:rPr>
                <w:rFonts w:asciiTheme="minorHAnsi" w:hAnsiTheme="minorHAnsi" w:cs="Calibri"/>
                <w:i/>
                <w:iCs/>
                <w:sz w:val="24"/>
                <w:szCs w:val="24"/>
              </w:rPr>
            </w:pPr>
          </w:p>
        </w:tc>
        <w:tc>
          <w:tcPr>
            <w:tcW w:w="1634" w:type="dxa"/>
            <w:tcBorders>
              <w:top w:val="single" w:sz="4" w:space="0" w:color="000000"/>
              <w:left w:val="single" w:sz="4" w:space="0" w:color="000000"/>
              <w:bottom w:val="single" w:sz="4" w:space="0" w:color="000000"/>
              <w:right w:val="single" w:sz="4" w:space="0" w:color="auto"/>
            </w:tcBorders>
            <w:shd w:val="clear" w:color="auto" w:fill="E7E6E6" w:themeFill="background2"/>
          </w:tcPr>
          <w:p w14:paraId="7E7A9176" w14:textId="77777777" w:rsidR="00704546" w:rsidRPr="00343DD1" w:rsidRDefault="00704546" w:rsidP="000F6602">
            <w:pPr>
              <w:snapToGrid w:val="0"/>
              <w:jc w:val="center"/>
              <w:rPr>
                <w:rFonts w:asciiTheme="minorHAnsi" w:hAnsiTheme="minorHAnsi" w:cs="Calibri"/>
                <w:i/>
                <w:iCs/>
                <w:sz w:val="24"/>
                <w:szCs w:val="24"/>
              </w:rPr>
            </w:pPr>
          </w:p>
        </w:tc>
      </w:tr>
    </w:tbl>
    <w:p w14:paraId="0012C12B" w14:textId="77777777" w:rsidR="00704546" w:rsidRDefault="00704546" w:rsidP="00343DD1">
      <w:pPr>
        <w:rPr>
          <w:rFonts w:ascii="Calibri" w:hAnsi="Calibri" w:cs="Calibri"/>
          <w:b/>
          <w:bCs/>
          <w:i/>
          <w:iCs/>
          <w:sz w:val="24"/>
          <w:szCs w:val="24"/>
        </w:rPr>
      </w:pPr>
    </w:p>
    <w:p w14:paraId="2DD5F438" w14:textId="77777777" w:rsidR="00704546" w:rsidRDefault="00704546" w:rsidP="00343DD1">
      <w:pPr>
        <w:rPr>
          <w:rFonts w:ascii="Calibri" w:hAnsi="Calibri" w:cs="Calibri"/>
          <w:b/>
          <w:bCs/>
          <w:i/>
          <w:iCs/>
          <w:sz w:val="24"/>
          <w:szCs w:val="24"/>
        </w:rPr>
      </w:pPr>
    </w:p>
    <w:p w14:paraId="3536466D" w14:textId="77777777" w:rsidR="00473F67" w:rsidRPr="00914D78" w:rsidRDefault="00473F67" w:rsidP="00914D78">
      <w:pPr>
        <w:pStyle w:val="AVI-Titulo1"/>
        <w:tabs>
          <w:tab w:val="clear" w:pos="720"/>
        </w:tabs>
        <w:rPr>
          <w:szCs w:val="22"/>
        </w:rPr>
      </w:pPr>
      <w:bookmarkStart w:id="18" w:name="_Toc224546423"/>
      <w:r w:rsidRPr="00914D78">
        <w:rPr>
          <w:szCs w:val="22"/>
        </w:rPr>
        <w:t>B. Características de la entidad</w:t>
      </w:r>
      <w:bookmarkEnd w:id="18"/>
    </w:p>
    <w:p w14:paraId="7E388083" w14:textId="77777777" w:rsidR="00473F67" w:rsidRDefault="00473F67" w:rsidP="00343DD1">
      <w:pPr>
        <w:rPr>
          <w:rFonts w:ascii="Calibri" w:hAnsi="Calibri" w:cs="Calibri"/>
          <w:b/>
          <w:bCs/>
          <w:i/>
          <w:iCs/>
          <w:sz w:val="24"/>
          <w:szCs w:val="24"/>
        </w:rPr>
      </w:pPr>
    </w:p>
    <w:p w14:paraId="58A71547" w14:textId="77777777" w:rsidR="00473F67" w:rsidRPr="00935279" w:rsidRDefault="00473F67" w:rsidP="00D62A59">
      <w:pPr>
        <w:pStyle w:val="AVI-Titulo2"/>
        <w:tabs>
          <w:tab w:val="clear" w:pos="1440"/>
        </w:tabs>
        <w:ind w:left="142" w:firstLine="0"/>
        <w:rPr>
          <w:szCs w:val="22"/>
        </w:rPr>
      </w:pPr>
      <w:bookmarkStart w:id="19" w:name="_Toc224546424"/>
      <w:r w:rsidRPr="00935279">
        <w:rPr>
          <w:szCs w:val="22"/>
        </w:rPr>
        <w:t>B.1 Naturaleza y finalidades del solicitante</w:t>
      </w:r>
      <w:bookmarkEnd w:id="19"/>
    </w:p>
    <w:p w14:paraId="1CE83005" w14:textId="77777777" w:rsidR="00F02205" w:rsidRDefault="00F02205" w:rsidP="00343DD1"/>
    <w:p w14:paraId="1286E086" w14:textId="77777777" w:rsidR="00473F67" w:rsidRPr="00F02205" w:rsidRDefault="00473F67" w:rsidP="00343DD1">
      <w:pPr>
        <w:pStyle w:val="Textoindependiente"/>
        <w:widowControl w:val="0"/>
        <w:numPr>
          <w:ilvl w:val="0"/>
          <w:numId w:val="2"/>
        </w:numPr>
      </w:pPr>
      <w:r>
        <w:rPr>
          <w:rFonts w:ascii="Calibri" w:hAnsi="Calibri" w:cs="Calibri"/>
          <w:sz w:val="24"/>
          <w:szCs w:val="24"/>
        </w:rPr>
        <w:t>Proporcionar la siguiente información:</w:t>
      </w:r>
    </w:p>
    <w:p w14:paraId="5B602AB4" w14:textId="77777777" w:rsidR="00F02205" w:rsidRDefault="00F02205" w:rsidP="00343DD1">
      <w:pPr>
        <w:pStyle w:val="Textoindependiente"/>
        <w:widowControl w:val="0"/>
        <w:ind w:left="720"/>
      </w:pPr>
    </w:p>
    <w:p w14:paraId="692B0710" w14:textId="3442862D" w:rsidR="00A9664F" w:rsidRPr="00A9664F" w:rsidRDefault="00A9664F" w:rsidP="00343DD1">
      <w:pPr>
        <w:pStyle w:val="Textoindependiente"/>
        <w:widowControl w:val="0"/>
        <w:numPr>
          <w:ilvl w:val="0"/>
          <w:numId w:val="7"/>
        </w:numPr>
        <w:rPr>
          <w:rFonts w:ascii="Calibri" w:hAnsi="Calibri" w:cs="Calibri"/>
          <w:sz w:val="24"/>
          <w:szCs w:val="24"/>
        </w:rPr>
      </w:pPr>
      <w:r w:rsidRPr="00666BBE">
        <w:rPr>
          <w:rFonts w:ascii="Calibri" w:hAnsi="Calibri" w:cs="Calibri"/>
          <w:sz w:val="24"/>
          <w:szCs w:val="24"/>
        </w:rPr>
        <w:t>Misión.</w:t>
      </w:r>
    </w:p>
    <w:p w14:paraId="135313CF" w14:textId="52C84C7C" w:rsidR="00473F67" w:rsidRDefault="00473F67" w:rsidP="00343DD1">
      <w:pPr>
        <w:pStyle w:val="Textoindependiente"/>
        <w:widowControl w:val="0"/>
        <w:numPr>
          <w:ilvl w:val="0"/>
          <w:numId w:val="7"/>
        </w:numPr>
      </w:pPr>
      <w:r>
        <w:rPr>
          <w:rFonts w:ascii="Calibri" w:hAnsi="Calibri" w:cs="Calibri"/>
          <w:sz w:val="24"/>
          <w:szCs w:val="24"/>
        </w:rPr>
        <w:t>Plan estratégico u objetivos generales de la entidad solicitante</w:t>
      </w:r>
      <w:r w:rsidR="00A575E3">
        <w:rPr>
          <w:rFonts w:ascii="Calibri" w:hAnsi="Calibri" w:cs="Calibri"/>
          <w:sz w:val="24"/>
          <w:szCs w:val="24"/>
        </w:rPr>
        <w:t>, resumen</w:t>
      </w:r>
      <w:r>
        <w:rPr>
          <w:rFonts w:ascii="Calibri" w:hAnsi="Calibri" w:cs="Calibri"/>
          <w:sz w:val="24"/>
          <w:szCs w:val="24"/>
        </w:rPr>
        <w:t>.</w:t>
      </w:r>
    </w:p>
    <w:p w14:paraId="752BAC8F" w14:textId="3D1749D3" w:rsidR="00473F67" w:rsidRPr="00F02205" w:rsidRDefault="009F7B97" w:rsidP="00343DD1">
      <w:pPr>
        <w:pStyle w:val="Textoindependiente"/>
        <w:widowControl w:val="0"/>
        <w:numPr>
          <w:ilvl w:val="0"/>
          <w:numId w:val="7"/>
        </w:numPr>
      </w:pPr>
      <w:r>
        <w:rPr>
          <w:rFonts w:ascii="Calibri" w:hAnsi="Calibri" w:cs="Calibri"/>
          <w:sz w:val="24"/>
          <w:szCs w:val="24"/>
        </w:rPr>
        <w:t xml:space="preserve">Experiencia previa. </w:t>
      </w:r>
      <w:r w:rsidR="00473F67">
        <w:rPr>
          <w:rFonts w:ascii="Calibri" w:hAnsi="Calibri" w:cs="Calibri"/>
          <w:sz w:val="24"/>
          <w:szCs w:val="24"/>
        </w:rPr>
        <w:t>Relación de proyectos más relevantes relacionados con la innovación, en curso y ya realizados.</w:t>
      </w:r>
    </w:p>
    <w:p w14:paraId="2787EB47" w14:textId="77777777" w:rsidR="00F02205" w:rsidRDefault="00F02205" w:rsidP="00343DD1">
      <w:pPr>
        <w:pStyle w:val="Textoindependiente"/>
        <w:widowControl w:val="0"/>
        <w:ind w:left="1080"/>
      </w:pPr>
    </w:p>
    <w:p w14:paraId="53CDA70D" w14:textId="77777777" w:rsidR="00935279" w:rsidRDefault="00473F67" w:rsidP="00D62A59">
      <w:pPr>
        <w:pStyle w:val="AVI-Titulo2"/>
        <w:tabs>
          <w:tab w:val="clear" w:pos="1440"/>
        </w:tabs>
        <w:ind w:left="142" w:firstLine="0"/>
        <w:rPr>
          <w:szCs w:val="22"/>
        </w:rPr>
      </w:pPr>
      <w:bookmarkStart w:id="20" w:name="_Toc224546425"/>
      <w:r w:rsidRPr="00935279">
        <w:rPr>
          <w:szCs w:val="22"/>
        </w:rPr>
        <w:t>B.2 Naturaleza y finalidades del organismo de investigación o centro tecnológico</w:t>
      </w:r>
      <w:bookmarkEnd w:id="20"/>
      <w:r w:rsidRPr="00935279">
        <w:rPr>
          <w:szCs w:val="22"/>
        </w:rPr>
        <w:t xml:space="preserve"> </w:t>
      </w:r>
    </w:p>
    <w:p w14:paraId="2459CA0D" w14:textId="52F7795B" w:rsidR="00473F67" w:rsidRPr="00935279" w:rsidRDefault="00935279" w:rsidP="00935279">
      <w:pPr>
        <w:suppressAutoHyphens w:val="0"/>
        <w:autoSpaceDE w:val="0"/>
        <w:autoSpaceDN w:val="0"/>
        <w:adjustRightInd w:val="0"/>
        <w:rPr>
          <w:rFonts w:ascii="Calibri" w:hAnsi="Calibri" w:cs="Calibri"/>
          <w:i/>
          <w:color w:val="000000"/>
          <w:sz w:val="24"/>
          <w:szCs w:val="24"/>
        </w:rPr>
      </w:pPr>
      <w:r w:rsidRPr="00935279">
        <w:rPr>
          <w:rFonts w:ascii="Calibri" w:hAnsi="Calibri" w:cs="Calibri"/>
          <w:i/>
          <w:color w:val="000000"/>
          <w:sz w:val="24"/>
          <w:szCs w:val="24"/>
        </w:rPr>
        <w:t>E</w:t>
      </w:r>
      <w:r w:rsidR="00473F67" w:rsidRPr="00935279">
        <w:rPr>
          <w:rFonts w:ascii="Calibri" w:hAnsi="Calibri" w:cs="Calibri"/>
          <w:i/>
          <w:color w:val="000000"/>
          <w:sz w:val="24"/>
          <w:szCs w:val="24"/>
        </w:rPr>
        <w:t>n caso de no conocerse todavía, explicar al menos las características del centro que se requieren</w:t>
      </w:r>
      <w:r w:rsidRPr="00935279">
        <w:rPr>
          <w:rFonts w:ascii="Calibri" w:hAnsi="Calibri" w:cs="Calibri"/>
          <w:i/>
          <w:color w:val="000000"/>
          <w:sz w:val="24"/>
          <w:szCs w:val="24"/>
        </w:rPr>
        <w:t>.</w:t>
      </w:r>
    </w:p>
    <w:p w14:paraId="23A92499" w14:textId="77777777" w:rsidR="00F02205" w:rsidRDefault="00F02205" w:rsidP="00343DD1">
      <w:pPr>
        <w:pStyle w:val="Textoindependiente"/>
      </w:pPr>
    </w:p>
    <w:p w14:paraId="2AEDCD30" w14:textId="77777777" w:rsidR="00473F67" w:rsidRPr="00F02205" w:rsidRDefault="00473F67" w:rsidP="00343DD1">
      <w:pPr>
        <w:pStyle w:val="Textoindependiente"/>
        <w:widowControl w:val="0"/>
        <w:numPr>
          <w:ilvl w:val="0"/>
          <w:numId w:val="2"/>
        </w:numPr>
      </w:pPr>
      <w:r>
        <w:rPr>
          <w:rFonts w:ascii="Calibri" w:hAnsi="Calibri" w:cs="Calibri"/>
          <w:sz w:val="24"/>
          <w:szCs w:val="24"/>
        </w:rPr>
        <w:t>Proporcionar la siguiente información:</w:t>
      </w:r>
    </w:p>
    <w:p w14:paraId="7FE56879" w14:textId="77777777" w:rsidR="00F02205" w:rsidRDefault="00F02205" w:rsidP="00F02205">
      <w:pPr>
        <w:pStyle w:val="Textoindependiente"/>
        <w:widowControl w:val="0"/>
        <w:ind w:left="720"/>
        <w:jc w:val="left"/>
      </w:pPr>
    </w:p>
    <w:p w14:paraId="1EE5F972" w14:textId="3527924B" w:rsidR="002D718E" w:rsidRDefault="007B6E8D" w:rsidP="00343DD1">
      <w:pPr>
        <w:pStyle w:val="Textoindependiente"/>
        <w:widowControl w:val="0"/>
        <w:numPr>
          <w:ilvl w:val="0"/>
          <w:numId w:val="7"/>
        </w:numPr>
      </w:pPr>
      <w:r>
        <w:rPr>
          <w:rFonts w:ascii="Calibri" w:hAnsi="Calibri" w:cs="Calibri"/>
          <w:sz w:val="24"/>
          <w:szCs w:val="24"/>
        </w:rPr>
        <w:t>O</w:t>
      </w:r>
      <w:r w:rsidR="00473F67">
        <w:rPr>
          <w:rFonts w:ascii="Calibri" w:hAnsi="Calibri" w:cs="Calibri"/>
          <w:sz w:val="24"/>
          <w:szCs w:val="24"/>
        </w:rPr>
        <w:t>bjetivos generales de la entidad colaboradora.</w:t>
      </w:r>
    </w:p>
    <w:p w14:paraId="779F5E41" w14:textId="77777777" w:rsidR="00473F67" w:rsidRPr="002D718E" w:rsidRDefault="002D718E" w:rsidP="00343DD1">
      <w:pPr>
        <w:pStyle w:val="Textoindependiente"/>
        <w:widowControl w:val="0"/>
        <w:numPr>
          <w:ilvl w:val="0"/>
          <w:numId w:val="7"/>
        </w:numPr>
        <w:rPr>
          <w:rFonts w:ascii="Calibri" w:hAnsi="Calibri" w:cs="Calibri"/>
          <w:sz w:val="24"/>
          <w:szCs w:val="24"/>
        </w:rPr>
      </w:pPr>
      <w:r w:rsidRPr="002D718E">
        <w:rPr>
          <w:rFonts w:ascii="Calibri" w:hAnsi="Calibri" w:cs="Calibri"/>
          <w:sz w:val="24"/>
          <w:szCs w:val="24"/>
        </w:rPr>
        <w:t>Capacidades.</w:t>
      </w:r>
      <w:r>
        <w:rPr>
          <w:rFonts w:ascii="Calibri" w:hAnsi="Calibri" w:cs="Calibri"/>
          <w:sz w:val="24"/>
          <w:szCs w:val="24"/>
        </w:rPr>
        <w:t xml:space="preserve"> </w:t>
      </w:r>
      <w:r w:rsidR="00473F67" w:rsidRPr="002D718E">
        <w:rPr>
          <w:rFonts w:ascii="Calibri" w:hAnsi="Calibri" w:cs="Calibri"/>
          <w:sz w:val="24"/>
          <w:szCs w:val="24"/>
        </w:rPr>
        <w:t>Relación de proyectos más relevantes relacionados con la innovación, en curso y ya realizados.</w:t>
      </w:r>
    </w:p>
    <w:p w14:paraId="37EFEDA2" w14:textId="77777777" w:rsidR="001342D4" w:rsidRPr="004A3FC6" w:rsidRDefault="001342D4" w:rsidP="00343DD1">
      <w:pPr>
        <w:pStyle w:val="Textoindependiente"/>
        <w:widowControl w:val="0"/>
        <w:numPr>
          <w:ilvl w:val="0"/>
          <w:numId w:val="7"/>
        </w:numPr>
      </w:pPr>
      <w:r>
        <w:rPr>
          <w:rFonts w:ascii="Calibri" w:hAnsi="Calibri" w:cs="Calibri"/>
          <w:sz w:val="24"/>
          <w:szCs w:val="24"/>
        </w:rPr>
        <w:t>Descripción de la motivación y el papel a desempeñar.</w:t>
      </w:r>
    </w:p>
    <w:p w14:paraId="16EB34BD" w14:textId="77777777" w:rsidR="004A3FC6" w:rsidRDefault="004A3FC6" w:rsidP="00666BBE">
      <w:pPr>
        <w:pStyle w:val="Textoindependiente"/>
        <w:widowControl w:val="0"/>
      </w:pPr>
    </w:p>
    <w:p w14:paraId="0A7C29CF" w14:textId="77777777" w:rsidR="00473F67" w:rsidRDefault="00473F67" w:rsidP="00343DD1">
      <w:pPr>
        <w:pStyle w:val="Textoindependiente"/>
        <w:rPr>
          <w:rFonts w:ascii="Calibri" w:hAnsi="Calibri" w:cs="Calibri"/>
          <w:sz w:val="24"/>
          <w:szCs w:val="24"/>
        </w:rPr>
      </w:pPr>
    </w:p>
    <w:p w14:paraId="69389255" w14:textId="574940AE" w:rsidR="00473F67" w:rsidRPr="00914D78" w:rsidRDefault="00473F67" w:rsidP="00914D78">
      <w:pPr>
        <w:pStyle w:val="AVI-Titulo1"/>
        <w:tabs>
          <w:tab w:val="clear" w:pos="720"/>
        </w:tabs>
        <w:rPr>
          <w:szCs w:val="22"/>
        </w:rPr>
      </w:pPr>
      <w:bookmarkStart w:id="21" w:name="_Toc224546426"/>
      <w:r w:rsidRPr="00914D78">
        <w:rPr>
          <w:szCs w:val="22"/>
        </w:rPr>
        <w:t>C.</w:t>
      </w:r>
      <w:r w:rsidR="00213D25" w:rsidRPr="00914D78">
        <w:rPr>
          <w:szCs w:val="22"/>
        </w:rPr>
        <w:t xml:space="preserve"> </w:t>
      </w:r>
      <w:r w:rsidRPr="00914D78">
        <w:rPr>
          <w:szCs w:val="22"/>
        </w:rPr>
        <w:t>Presupuesto detallado del proyecto</w:t>
      </w:r>
      <w:bookmarkEnd w:id="21"/>
    </w:p>
    <w:p w14:paraId="3A52BD31" w14:textId="77777777" w:rsidR="003A476F" w:rsidRDefault="003A476F" w:rsidP="00343DD1">
      <w:pPr>
        <w:rPr>
          <w:rFonts w:ascii="Calibri" w:hAnsi="Calibri" w:cs="Calibri"/>
          <w:b/>
          <w:sz w:val="24"/>
          <w:szCs w:val="24"/>
        </w:rPr>
      </w:pPr>
    </w:p>
    <w:p w14:paraId="1330D360" w14:textId="77777777" w:rsidR="003A476F" w:rsidRDefault="003A476F" w:rsidP="00343DD1">
      <w:pPr>
        <w:suppressAutoHyphens w:val="0"/>
        <w:autoSpaceDE w:val="0"/>
        <w:autoSpaceDN w:val="0"/>
        <w:adjustRightInd w:val="0"/>
        <w:rPr>
          <w:rFonts w:ascii="Calibri" w:hAnsi="Calibri" w:cs="Calibri"/>
          <w:i/>
          <w:color w:val="000000"/>
          <w:sz w:val="24"/>
          <w:szCs w:val="24"/>
        </w:rPr>
      </w:pPr>
      <w:r>
        <w:rPr>
          <w:rFonts w:ascii="Calibri" w:hAnsi="Calibri" w:cs="Calibri"/>
          <w:b/>
          <w:i/>
          <w:sz w:val="24"/>
          <w:szCs w:val="24"/>
          <w:u w:val="single"/>
        </w:rPr>
        <w:t>Nota:</w:t>
      </w:r>
      <w:r>
        <w:rPr>
          <w:rFonts w:ascii="Calibri" w:hAnsi="Calibri" w:cs="Calibri"/>
          <w:i/>
          <w:color w:val="000000"/>
          <w:sz w:val="24"/>
          <w:szCs w:val="24"/>
        </w:rPr>
        <w:t xml:space="preserve"> La convocatoria recoge que la ejecución de los proyectos deberá necesariamente plantearse con duración de tres anualidades y el presupuesto del proyecto deberá tener una distribución que cumpla la siguiente estructura de gasto:</w:t>
      </w:r>
    </w:p>
    <w:p w14:paraId="5329C3CB" w14:textId="65D14947" w:rsidR="003A476F" w:rsidRPr="00E74C59" w:rsidRDefault="00253A4D" w:rsidP="00343DD1">
      <w:pPr>
        <w:numPr>
          <w:ilvl w:val="0"/>
          <w:numId w:val="11"/>
        </w:numPr>
        <w:suppressAutoHyphens w:val="0"/>
        <w:autoSpaceDE w:val="0"/>
        <w:autoSpaceDN w:val="0"/>
        <w:adjustRightInd w:val="0"/>
        <w:rPr>
          <w:rFonts w:ascii="Calibri" w:hAnsi="Calibri" w:cs="Calibri"/>
          <w:i/>
          <w:color w:val="000000"/>
          <w:sz w:val="24"/>
          <w:szCs w:val="24"/>
        </w:rPr>
      </w:pPr>
      <w:r w:rsidRPr="00E74C59">
        <w:rPr>
          <w:rFonts w:ascii="Calibri" w:hAnsi="Calibri" w:cs="Calibri"/>
          <w:i/>
          <w:color w:val="000000"/>
          <w:sz w:val="24"/>
          <w:szCs w:val="24"/>
        </w:rPr>
        <w:t>el gasto previsto para 202</w:t>
      </w:r>
      <w:r w:rsidR="00155F43">
        <w:rPr>
          <w:rFonts w:ascii="Calibri" w:hAnsi="Calibri" w:cs="Calibri"/>
          <w:i/>
          <w:color w:val="000000"/>
          <w:sz w:val="24"/>
          <w:szCs w:val="24"/>
        </w:rPr>
        <w:t>6</w:t>
      </w:r>
      <w:r w:rsidR="009849E9">
        <w:rPr>
          <w:rFonts w:ascii="Calibri" w:hAnsi="Calibri" w:cs="Calibri"/>
          <w:i/>
          <w:color w:val="000000"/>
          <w:sz w:val="24"/>
          <w:szCs w:val="24"/>
        </w:rPr>
        <w:t xml:space="preserve"> no deberá ser superior al </w:t>
      </w:r>
      <w:r w:rsidR="00155F43">
        <w:rPr>
          <w:rFonts w:ascii="Calibri" w:hAnsi="Calibri" w:cs="Calibri"/>
          <w:i/>
          <w:color w:val="000000"/>
          <w:sz w:val="24"/>
          <w:szCs w:val="24"/>
        </w:rPr>
        <w:t>25</w:t>
      </w:r>
      <w:r w:rsidR="003A476F" w:rsidRPr="00E74C59">
        <w:rPr>
          <w:rFonts w:ascii="Calibri" w:hAnsi="Calibri" w:cs="Calibri"/>
          <w:i/>
          <w:color w:val="000000"/>
          <w:sz w:val="24"/>
          <w:szCs w:val="24"/>
        </w:rPr>
        <w:t>% del total del presupuesto.</w:t>
      </w:r>
    </w:p>
    <w:p w14:paraId="04492C40" w14:textId="01E41AF7" w:rsidR="003A476F" w:rsidRPr="00E74C59" w:rsidRDefault="00253A4D" w:rsidP="00343DD1">
      <w:pPr>
        <w:pStyle w:val="Textoindependiente"/>
        <w:numPr>
          <w:ilvl w:val="0"/>
          <w:numId w:val="11"/>
        </w:numPr>
        <w:rPr>
          <w:rFonts w:ascii="Calibri" w:hAnsi="Calibri" w:cs="Calibri"/>
          <w:i/>
          <w:color w:val="000000"/>
          <w:sz w:val="24"/>
          <w:szCs w:val="24"/>
          <w:lang w:val="es-ES"/>
        </w:rPr>
      </w:pPr>
      <w:r w:rsidRPr="00E74C59">
        <w:rPr>
          <w:rFonts w:ascii="Calibri" w:hAnsi="Calibri" w:cs="Calibri"/>
          <w:i/>
          <w:color w:val="000000"/>
          <w:sz w:val="24"/>
          <w:szCs w:val="24"/>
          <w:lang w:val="es-ES"/>
        </w:rPr>
        <w:t>el gasto previsto para 202</w:t>
      </w:r>
      <w:r w:rsidR="00155F43">
        <w:rPr>
          <w:rFonts w:ascii="Calibri" w:hAnsi="Calibri" w:cs="Calibri"/>
          <w:i/>
          <w:color w:val="000000"/>
          <w:sz w:val="24"/>
          <w:szCs w:val="24"/>
          <w:lang w:val="es-ES"/>
        </w:rPr>
        <w:t>7</w:t>
      </w:r>
      <w:r w:rsidR="009849E9">
        <w:rPr>
          <w:rFonts w:ascii="Calibri" w:hAnsi="Calibri" w:cs="Calibri"/>
          <w:i/>
          <w:color w:val="000000"/>
          <w:sz w:val="24"/>
          <w:szCs w:val="24"/>
          <w:lang w:val="es-ES"/>
        </w:rPr>
        <w:t xml:space="preserve"> no deberá ser superior al </w:t>
      </w:r>
      <w:r w:rsidR="00155F43">
        <w:rPr>
          <w:rFonts w:ascii="Calibri" w:hAnsi="Calibri" w:cs="Calibri"/>
          <w:i/>
          <w:color w:val="000000"/>
          <w:sz w:val="24"/>
          <w:szCs w:val="24"/>
          <w:lang w:val="es-ES"/>
        </w:rPr>
        <w:t>25</w:t>
      </w:r>
      <w:r w:rsidR="003A476F" w:rsidRPr="00E74C59">
        <w:rPr>
          <w:rFonts w:ascii="Calibri" w:hAnsi="Calibri" w:cs="Calibri"/>
          <w:i/>
          <w:color w:val="000000"/>
          <w:sz w:val="24"/>
          <w:szCs w:val="24"/>
          <w:lang w:val="es-ES"/>
        </w:rPr>
        <w:t>% del total del presupuesto.</w:t>
      </w:r>
    </w:p>
    <w:p w14:paraId="06333D24" w14:textId="77777777" w:rsidR="00473F67" w:rsidRDefault="00473F67" w:rsidP="00343DD1">
      <w:pPr>
        <w:rPr>
          <w:rFonts w:ascii="Calibri" w:hAnsi="Calibri" w:cs="Calibri"/>
          <w:sz w:val="24"/>
          <w:szCs w:val="24"/>
        </w:rPr>
      </w:pPr>
    </w:p>
    <w:p w14:paraId="4D1D72E6" w14:textId="77777777" w:rsidR="00935279" w:rsidRDefault="00935279" w:rsidP="00343DD1">
      <w:pPr>
        <w:rPr>
          <w:rFonts w:ascii="Calibri" w:hAnsi="Calibri" w:cs="Calibri"/>
          <w:sz w:val="24"/>
          <w:szCs w:val="24"/>
        </w:rPr>
      </w:pPr>
    </w:p>
    <w:p w14:paraId="55F67346" w14:textId="288265AC" w:rsidR="00935279" w:rsidRPr="00935279" w:rsidRDefault="00935279" w:rsidP="00D62A59">
      <w:pPr>
        <w:pStyle w:val="AVI-Titulo2"/>
        <w:tabs>
          <w:tab w:val="clear" w:pos="1440"/>
        </w:tabs>
        <w:ind w:left="142" w:firstLine="0"/>
        <w:rPr>
          <w:szCs w:val="22"/>
        </w:rPr>
      </w:pPr>
      <w:bookmarkStart w:id="22" w:name="_Toc224546427"/>
      <w:r w:rsidRPr="00935279">
        <w:rPr>
          <w:szCs w:val="22"/>
        </w:rPr>
        <w:t>C</w:t>
      </w:r>
      <w:r w:rsidR="00473F67" w:rsidRPr="00935279">
        <w:rPr>
          <w:szCs w:val="22"/>
        </w:rPr>
        <w:t>1. Expresar</w:t>
      </w:r>
      <w:r>
        <w:rPr>
          <w:szCs w:val="22"/>
        </w:rPr>
        <w:t xml:space="preserve"> todos</w:t>
      </w:r>
      <w:r w:rsidR="00473F67" w:rsidRPr="00935279">
        <w:rPr>
          <w:szCs w:val="22"/>
        </w:rPr>
        <w:t xml:space="preserve"> los gastos que se imputarán al proyecto</w:t>
      </w:r>
      <w:bookmarkEnd w:id="22"/>
    </w:p>
    <w:p w14:paraId="76BD2FCB" w14:textId="545BE758" w:rsidR="00473F67" w:rsidRPr="00E74C59" w:rsidRDefault="00935279" w:rsidP="00343DD1">
      <w:pPr>
        <w:rPr>
          <w:u w:val="single"/>
        </w:rPr>
      </w:pPr>
      <w:r w:rsidRPr="00935279">
        <w:rPr>
          <w:rFonts w:ascii="Calibri" w:hAnsi="Calibri" w:cs="Calibri"/>
          <w:i/>
          <w:color w:val="000000"/>
          <w:sz w:val="24"/>
          <w:szCs w:val="24"/>
        </w:rPr>
        <w:t>R</w:t>
      </w:r>
      <w:r w:rsidR="00473F67" w:rsidRPr="00935279">
        <w:rPr>
          <w:rFonts w:ascii="Calibri" w:hAnsi="Calibri" w:cs="Calibri"/>
          <w:i/>
          <w:color w:val="000000"/>
          <w:sz w:val="24"/>
          <w:szCs w:val="24"/>
        </w:rPr>
        <w:t>ellena</w:t>
      </w:r>
      <w:r w:rsidRPr="00935279">
        <w:rPr>
          <w:rFonts w:ascii="Calibri" w:hAnsi="Calibri" w:cs="Calibri"/>
          <w:i/>
          <w:color w:val="000000"/>
          <w:sz w:val="24"/>
          <w:szCs w:val="24"/>
        </w:rPr>
        <w:t xml:space="preserve">r, con el mayor detalle posible, </w:t>
      </w:r>
      <w:r w:rsidR="00473F67" w:rsidRPr="00935279">
        <w:rPr>
          <w:rFonts w:ascii="Calibri" w:hAnsi="Calibri" w:cs="Calibri"/>
          <w:i/>
          <w:color w:val="000000"/>
          <w:sz w:val="24"/>
          <w:szCs w:val="24"/>
        </w:rPr>
        <w:t>las tablas cuyo modelo se adjunta a continuación.</w:t>
      </w:r>
      <w:r w:rsidR="00473F67">
        <w:rPr>
          <w:rFonts w:ascii="Calibri" w:hAnsi="Calibri" w:cs="Calibri"/>
          <w:i/>
          <w:sz w:val="24"/>
          <w:szCs w:val="24"/>
        </w:rPr>
        <w:t xml:space="preserve"> </w:t>
      </w:r>
    </w:p>
    <w:p w14:paraId="52DF74E8" w14:textId="77777777" w:rsidR="00473F67" w:rsidRDefault="00473F67">
      <w:pPr>
        <w:rPr>
          <w:rFonts w:ascii="Calibri" w:hAnsi="Calibri" w:cs="Calibri"/>
          <w:i/>
          <w:sz w:val="24"/>
          <w:szCs w:val="24"/>
        </w:rPr>
      </w:pPr>
    </w:p>
    <w:tbl>
      <w:tblPr>
        <w:tblW w:w="5000" w:type="pct"/>
        <w:tblLook w:val="0000" w:firstRow="0" w:lastRow="0" w:firstColumn="0" w:lastColumn="0" w:noHBand="0" w:noVBand="0"/>
      </w:tblPr>
      <w:tblGrid>
        <w:gridCol w:w="4017"/>
        <w:gridCol w:w="1436"/>
        <w:gridCol w:w="1436"/>
        <w:gridCol w:w="1436"/>
        <w:gridCol w:w="878"/>
      </w:tblGrid>
      <w:tr w:rsidR="00D47073" w:rsidRPr="00343DD1" w14:paraId="4E948C2F" w14:textId="77777777" w:rsidTr="00641EED">
        <w:tc>
          <w:tcPr>
            <w:tcW w:w="2182" w:type="pct"/>
            <w:tcBorders>
              <w:top w:val="single" w:sz="4" w:space="0" w:color="000000"/>
              <w:left w:val="single" w:sz="4" w:space="0" w:color="000000"/>
              <w:bottom w:val="single" w:sz="4" w:space="0" w:color="000000"/>
            </w:tcBorders>
            <w:shd w:val="clear" w:color="auto" w:fill="F4B083" w:themeFill="accent2" w:themeFillTint="99"/>
            <w:vAlign w:val="center"/>
          </w:tcPr>
          <w:p w14:paraId="6194D35A" w14:textId="77777777" w:rsidR="00D47073" w:rsidRPr="00343DD1" w:rsidRDefault="00D47073" w:rsidP="00641EED">
            <w:pPr>
              <w:pStyle w:val="Textoindependiente"/>
              <w:jc w:val="left"/>
              <w:rPr>
                <w:rFonts w:asciiTheme="minorHAnsi" w:hAnsiTheme="minorHAnsi"/>
                <w:sz w:val="24"/>
                <w:szCs w:val="24"/>
              </w:rPr>
            </w:pPr>
            <w:r w:rsidRPr="00343DD1">
              <w:rPr>
                <w:rFonts w:asciiTheme="minorHAnsi" w:hAnsiTheme="minorHAnsi" w:cs="Calibri"/>
                <w:sz w:val="24"/>
                <w:szCs w:val="24"/>
              </w:rPr>
              <w:t>Concepto de gasto</w:t>
            </w:r>
          </w:p>
        </w:tc>
        <w:tc>
          <w:tcPr>
            <w:tcW w:w="780"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tcPr>
          <w:p w14:paraId="257D1331" w14:textId="26EB35F2" w:rsidR="00D47073" w:rsidRPr="00343DD1" w:rsidRDefault="00E74C59" w:rsidP="009849E9">
            <w:pPr>
              <w:pStyle w:val="Textoindependiente"/>
              <w:jc w:val="center"/>
              <w:rPr>
                <w:rFonts w:asciiTheme="minorHAnsi" w:hAnsiTheme="minorHAnsi" w:cs="Calibri"/>
                <w:sz w:val="24"/>
                <w:szCs w:val="24"/>
              </w:rPr>
            </w:pPr>
            <w:r>
              <w:rPr>
                <w:rFonts w:asciiTheme="minorHAnsi" w:hAnsiTheme="minorHAnsi" w:cs="Calibri"/>
                <w:sz w:val="24"/>
                <w:szCs w:val="24"/>
              </w:rPr>
              <w:t>Presupuesto 202</w:t>
            </w:r>
            <w:r w:rsidR="00155F43">
              <w:rPr>
                <w:rFonts w:asciiTheme="minorHAnsi" w:hAnsiTheme="minorHAnsi" w:cs="Calibri"/>
                <w:sz w:val="24"/>
                <w:szCs w:val="24"/>
              </w:rPr>
              <w:t>6</w:t>
            </w:r>
            <w:r w:rsidR="00D47073" w:rsidRPr="00343DD1">
              <w:rPr>
                <w:rFonts w:asciiTheme="minorHAnsi" w:hAnsiTheme="minorHAnsi" w:cs="Calibri"/>
                <w:sz w:val="24"/>
                <w:szCs w:val="24"/>
              </w:rPr>
              <w:t xml:space="preserve"> (euros)</w:t>
            </w:r>
          </w:p>
        </w:tc>
        <w:tc>
          <w:tcPr>
            <w:tcW w:w="780"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tcPr>
          <w:p w14:paraId="4A55FD11" w14:textId="288151F2" w:rsidR="00D47073" w:rsidRPr="00343DD1" w:rsidRDefault="00D47073" w:rsidP="009849E9">
            <w:pPr>
              <w:pStyle w:val="Textoindependiente"/>
              <w:jc w:val="center"/>
              <w:rPr>
                <w:rFonts w:asciiTheme="minorHAnsi" w:hAnsiTheme="minorHAnsi" w:cs="Calibri"/>
                <w:sz w:val="24"/>
                <w:szCs w:val="24"/>
              </w:rPr>
            </w:pPr>
            <w:r w:rsidRPr="00343DD1">
              <w:rPr>
                <w:rFonts w:asciiTheme="minorHAnsi" w:hAnsiTheme="minorHAnsi" w:cs="Calibri"/>
                <w:sz w:val="24"/>
                <w:szCs w:val="24"/>
              </w:rPr>
              <w:t>Presupuesto 202</w:t>
            </w:r>
            <w:r w:rsidR="00155F43">
              <w:rPr>
                <w:rFonts w:asciiTheme="minorHAnsi" w:hAnsiTheme="minorHAnsi" w:cs="Calibri"/>
                <w:sz w:val="24"/>
                <w:szCs w:val="24"/>
              </w:rPr>
              <w:t>7</w:t>
            </w:r>
            <w:r w:rsidRPr="00343DD1">
              <w:rPr>
                <w:rFonts w:asciiTheme="minorHAnsi" w:hAnsiTheme="minorHAnsi" w:cs="Calibri"/>
                <w:sz w:val="24"/>
                <w:szCs w:val="24"/>
              </w:rPr>
              <w:t xml:space="preserve"> (euros)</w:t>
            </w:r>
          </w:p>
        </w:tc>
        <w:tc>
          <w:tcPr>
            <w:tcW w:w="780" w:type="pct"/>
            <w:tcBorders>
              <w:top w:val="single" w:sz="4" w:space="0" w:color="000000"/>
              <w:left w:val="single" w:sz="4" w:space="0" w:color="000000"/>
              <w:bottom w:val="single" w:sz="4" w:space="0" w:color="000000"/>
            </w:tcBorders>
            <w:shd w:val="clear" w:color="auto" w:fill="F4B083" w:themeFill="accent2" w:themeFillTint="99"/>
          </w:tcPr>
          <w:p w14:paraId="5FDA4CD7" w14:textId="043170E8" w:rsidR="00D47073" w:rsidRPr="00343DD1" w:rsidRDefault="00D47073" w:rsidP="009849E9">
            <w:pPr>
              <w:pStyle w:val="Textoindependiente"/>
              <w:jc w:val="center"/>
              <w:rPr>
                <w:rFonts w:asciiTheme="minorHAnsi" w:hAnsiTheme="minorHAnsi" w:cs="Calibri"/>
                <w:sz w:val="24"/>
                <w:szCs w:val="24"/>
              </w:rPr>
            </w:pPr>
            <w:r w:rsidRPr="00343DD1">
              <w:rPr>
                <w:rFonts w:asciiTheme="minorHAnsi" w:hAnsiTheme="minorHAnsi" w:cs="Calibri"/>
                <w:sz w:val="24"/>
                <w:szCs w:val="24"/>
              </w:rPr>
              <w:t>Presupuesto 202</w:t>
            </w:r>
            <w:r w:rsidR="00155F43">
              <w:rPr>
                <w:rFonts w:asciiTheme="minorHAnsi" w:hAnsiTheme="minorHAnsi" w:cs="Calibri"/>
                <w:sz w:val="24"/>
                <w:szCs w:val="24"/>
              </w:rPr>
              <w:t>8</w:t>
            </w:r>
            <w:r w:rsidRPr="00343DD1">
              <w:rPr>
                <w:rFonts w:asciiTheme="minorHAnsi" w:hAnsiTheme="minorHAnsi" w:cs="Calibri"/>
                <w:sz w:val="24"/>
                <w:szCs w:val="24"/>
              </w:rPr>
              <w:t xml:space="preserve"> (euros)</w:t>
            </w:r>
          </w:p>
        </w:tc>
        <w:tc>
          <w:tcPr>
            <w:tcW w:w="477" w:type="pct"/>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54C2C1E0" w14:textId="77777777" w:rsidR="00D47073" w:rsidRPr="00343DD1" w:rsidRDefault="00D47073" w:rsidP="004721D0">
            <w:pPr>
              <w:pStyle w:val="Textoindependiente"/>
              <w:jc w:val="center"/>
              <w:rPr>
                <w:rFonts w:asciiTheme="minorHAnsi" w:hAnsiTheme="minorHAnsi"/>
                <w:sz w:val="24"/>
                <w:szCs w:val="24"/>
              </w:rPr>
            </w:pPr>
            <w:r w:rsidRPr="00343DD1">
              <w:rPr>
                <w:rFonts w:asciiTheme="minorHAnsi" w:hAnsiTheme="minorHAnsi"/>
                <w:sz w:val="24"/>
                <w:szCs w:val="24"/>
              </w:rPr>
              <w:t>TOTAL</w:t>
            </w:r>
          </w:p>
        </w:tc>
      </w:tr>
      <w:tr w:rsidR="00D47073" w:rsidRPr="00343DD1" w14:paraId="1ADFCDCE" w14:textId="77777777" w:rsidTr="00FA2A8F">
        <w:trPr>
          <w:cantSplit/>
        </w:trPr>
        <w:tc>
          <w:tcPr>
            <w:tcW w:w="2182" w:type="pct"/>
            <w:tcBorders>
              <w:top w:val="single" w:sz="4" w:space="0" w:color="000000"/>
              <w:left w:val="single" w:sz="4" w:space="0" w:color="000000"/>
              <w:bottom w:val="single" w:sz="4" w:space="0" w:color="000000"/>
            </w:tcBorders>
          </w:tcPr>
          <w:p w14:paraId="33D2D0CD" w14:textId="77777777" w:rsidR="00D47073" w:rsidRPr="00343DD1" w:rsidRDefault="00D47073" w:rsidP="004721D0">
            <w:pPr>
              <w:pStyle w:val="Textoindependiente"/>
              <w:rPr>
                <w:rFonts w:asciiTheme="minorHAnsi" w:hAnsiTheme="minorHAnsi"/>
                <w:sz w:val="24"/>
                <w:szCs w:val="24"/>
              </w:rPr>
            </w:pPr>
            <w:r w:rsidRPr="00343DD1">
              <w:rPr>
                <w:rFonts w:asciiTheme="minorHAnsi" w:hAnsiTheme="minorHAnsi" w:cs="Calibri"/>
                <w:sz w:val="24"/>
                <w:szCs w:val="24"/>
              </w:rPr>
              <w:t>Personal</w:t>
            </w:r>
          </w:p>
        </w:tc>
        <w:tc>
          <w:tcPr>
            <w:tcW w:w="780" w:type="pct"/>
            <w:tcBorders>
              <w:top w:val="single" w:sz="4" w:space="0" w:color="000000"/>
              <w:left w:val="single" w:sz="4" w:space="0" w:color="000000"/>
              <w:bottom w:val="single" w:sz="4" w:space="0" w:color="000000"/>
              <w:right w:val="single" w:sz="4" w:space="0" w:color="000000"/>
            </w:tcBorders>
          </w:tcPr>
          <w:p w14:paraId="39A10743"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right w:val="single" w:sz="4" w:space="0" w:color="000000"/>
            </w:tcBorders>
          </w:tcPr>
          <w:p w14:paraId="71A0776B"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tcBorders>
          </w:tcPr>
          <w:p w14:paraId="34123B28"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477" w:type="pct"/>
            <w:tcBorders>
              <w:top w:val="single" w:sz="4" w:space="0" w:color="000000"/>
              <w:left w:val="single" w:sz="4" w:space="0" w:color="000000"/>
              <w:bottom w:val="single" w:sz="4" w:space="0" w:color="000000"/>
              <w:right w:val="single" w:sz="4" w:space="0" w:color="000000"/>
            </w:tcBorders>
          </w:tcPr>
          <w:p w14:paraId="3A744DF7" w14:textId="77777777" w:rsidR="00D47073" w:rsidRPr="00343DD1" w:rsidRDefault="00D47073" w:rsidP="004721D0">
            <w:pPr>
              <w:pStyle w:val="Textoindependiente"/>
              <w:snapToGrid w:val="0"/>
              <w:jc w:val="center"/>
              <w:rPr>
                <w:rFonts w:asciiTheme="minorHAnsi" w:hAnsiTheme="minorHAnsi" w:cs="Calibri"/>
                <w:sz w:val="24"/>
                <w:szCs w:val="24"/>
              </w:rPr>
            </w:pPr>
          </w:p>
        </w:tc>
      </w:tr>
      <w:tr w:rsidR="00D47073" w:rsidRPr="00343DD1" w14:paraId="3B698A2D" w14:textId="77777777" w:rsidTr="00FA2A8F">
        <w:trPr>
          <w:cantSplit/>
        </w:trPr>
        <w:tc>
          <w:tcPr>
            <w:tcW w:w="2182" w:type="pct"/>
            <w:tcBorders>
              <w:top w:val="single" w:sz="4" w:space="0" w:color="000000"/>
              <w:left w:val="single" w:sz="4" w:space="0" w:color="000000"/>
              <w:bottom w:val="single" w:sz="4" w:space="0" w:color="000000"/>
            </w:tcBorders>
          </w:tcPr>
          <w:p w14:paraId="16E71FD8" w14:textId="77777777" w:rsidR="00D47073" w:rsidRPr="00343DD1" w:rsidRDefault="00D47073" w:rsidP="004721D0">
            <w:pPr>
              <w:pStyle w:val="Textoindependiente"/>
              <w:rPr>
                <w:rFonts w:asciiTheme="minorHAnsi" w:hAnsiTheme="minorHAnsi"/>
                <w:sz w:val="24"/>
                <w:szCs w:val="24"/>
              </w:rPr>
            </w:pPr>
            <w:r w:rsidRPr="00343DD1">
              <w:rPr>
                <w:rFonts w:asciiTheme="minorHAnsi" w:hAnsiTheme="minorHAnsi" w:cs="Calibri"/>
                <w:sz w:val="24"/>
                <w:szCs w:val="24"/>
              </w:rPr>
              <w:t>Servicios externos de consultoría y asistencia técnica</w:t>
            </w:r>
          </w:p>
        </w:tc>
        <w:tc>
          <w:tcPr>
            <w:tcW w:w="780" w:type="pct"/>
            <w:tcBorders>
              <w:top w:val="single" w:sz="4" w:space="0" w:color="000000"/>
              <w:left w:val="single" w:sz="4" w:space="0" w:color="000000"/>
              <w:bottom w:val="single" w:sz="4" w:space="0" w:color="000000"/>
              <w:right w:val="single" w:sz="4" w:space="0" w:color="000000"/>
            </w:tcBorders>
          </w:tcPr>
          <w:p w14:paraId="3BBD6A4D"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right w:val="single" w:sz="4" w:space="0" w:color="000000"/>
            </w:tcBorders>
          </w:tcPr>
          <w:p w14:paraId="6CA3D4BA"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tcBorders>
          </w:tcPr>
          <w:p w14:paraId="6424CBB8"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477" w:type="pct"/>
            <w:tcBorders>
              <w:top w:val="single" w:sz="4" w:space="0" w:color="000000"/>
              <w:left w:val="single" w:sz="4" w:space="0" w:color="000000"/>
              <w:bottom w:val="single" w:sz="4" w:space="0" w:color="000000"/>
              <w:right w:val="single" w:sz="4" w:space="0" w:color="000000"/>
            </w:tcBorders>
          </w:tcPr>
          <w:p w14:paraId="72A83E43" w14:textId="77777777" w:rsidR="00D47073" w:rsidRPr="00343DD1" w:rsidRDefault="00D47073" w:rsidP="004721D0">
            <w:pPr>
              <w:pStyle w:val="Textoindependiente"/>
              <w:snapToGrid w:val="0"/>
              <w:jc w:val="center"/>
              <w:rPr>
                <w:rFonts w:asciiTheme="minorHAnsi" w:hAnsiTheme="minorHAnsi" w:cs="Calibri"/>
                <w:sz w:val="24"/>
                <w:szCs w:val="24"/>
              </w:rPr>
            </w:pPr>
          </w:p>
        </w:tc>
      </w:tr>
      <w:tr w:rsidR="00D47073" w:rsidRPr="00343DD1" w14:paraId="4DB2CE81" w14:textId="77777777" w:rsidTr="00FA2A8F">
        <w:trPr>
          <w:cantSplit/>
        </w:trPr>
        <w:tc>
          <w:tcPr>
            <w:tcW w:w="2182" w:type="pct"/>
            <w:tcBorders>
              <w:top w:val="single" w:sz="4" w:space="0" w:color="000000"/>
              <w:left w:val="single" w:sz="4" w:space="0" w:color="000000"/>
              <w:bottom w:val="single" w:sz="4" w:space="0" w:color="000000"/>
            </w:tcBorders>
          </w:tcPr>
          <w:p w14:paraId="5AE6A14F" w14:textId="77777777" w:rsidR="00D47073" w:rsidRPr="00343DD1" w:rsidRDefault="00D47073" w:rsidP="004721D0">
            <w:pPr>
              <w:pStyle w:val="Textoindependiente"/>
              <w:rPr>
                <w:rFonts w:asciiTheme="minorHAnsi" w:hAnsiTheme="minorHAnsi"/>
                <w:sz w:val="24"/>
                <w:szCs w:val="24"/>
              </w:rPr>
            </w:pPr>
            <w:r w:rsidRPr="00343DD1">
              <w:rPr>
                <w:rFonts w:asciiTheme="minorHAnsi" w:hAnsiTheme="minorHAnsi" w:cs="Calibri"/>
                <w:sz w:val="24"/>
                <w:szCs w:val="24"/>
              </w:rPr>
              <w:t>Material fungible y suministros</w:t>
            </w:r>
          </w:p>
        </w:tc>
        <w:tc>
          <w:tcPr>
            <w:tcW w:w="780" w:type="pct"/>
            <w:tcBorders>
              <w:top w:val="single" w:sz="4" w:space="0" w:color="000000"/>
              <w:left w:val="single" w:sz="4" w:space="0" w:color="000000"/>
              <w:bottom w:val="single" w:sz="4" w:space="0" w:color="000000"/>
              <w:right w:val="single" w:sz="4" w:space="0" w:color="000000"/>
            </w:tcBorders>
          </w:tcPr>
          <w:p w14:paraId="5CC7400B"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right w:val="single" w:sz="4" w:space="0" w:color="000000"/>
            </w:tcBorders>
          </w:tcPr>
          <w:p w14:paraId="62F0D8DC"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tcBorders>
          </w:tcPr>
          <w:p w14:paraId="4CBC5B38" w14:textId="77777777" w:rsidR="00D47073" w:rsidRPr="00343DD1" w:rsidRDefault="00D47073" w:rsidP="004721D0">
            <w:pPr>
              <w:pStyle w:val="Textoindependiente"/>
              <w:snapToGrid w:val="0"/>
              <w:jc w:val="center"/>
              <w:rPr>
                <w:rFonts w:asciiTheme="minorHAnsi" w:hAnsiTheme="minorHAnsi" w:cs="Calibri"/>
                <w:sz w:val="24"/>
                <w:szCs w:val="24"/>
              </w:rPr>
            </w:pPr>
          </w:p>
        </w:tc>
        <w:tc>
          <w:tcPr>
            <w:tcW w:w="477" w:type="pct"/>
            <w:tcBorders>
              <w:top w:val="single" w:sz="4" w:space="0" w:color="000000"/>
              <w:left w:val="single" w:sz="4" w:space="0" w:color="000000"/>
              <w:bottom w:val="single" w:sz="4" w:space="0" w:color="000000"/>
              <w:right w:val="single" w:sz="4" w:space="0" w:color="000000"/>
            </w:tcBorders>
          </w:tcPr>
          <w:p w14:paraId="71045160" w14:textId="77777777" w:rsidR="00D47073" w:rsidRPr="00343DD1" w:rsidRDefault="00D47073" w:rsidP="004721D0">
            <w:pPr>
              <w:pStyle w:val="Textoindependiente"/>
              <w:snapToGrid w:val="0"/>
              <w:jc w:val="center"/>
              <w:rPr>
                <w:rFonts w:asciiTheme="minorHAnsi" w:hAnsiTheme="minorHAnsi" w:cs="Calibri"/>
                <w:sz w:val="24"/>
                <w:szCs w:val="24"/>
              </w:rPr>
            </w:pPr>
          </w:p>
        </w:tc>
      </w:tr>
      <w:tr w:rsidR="00FA2A8F" w:rsidRPr="00343DD1" w14:paraId="7C1CC6A8" w14:textId="77777777" w:rsidTr="00FA2A8F">
        <w:trPr>
          <w:cantSplit/>
        </w:trPr>
        <w:tc>
          <w:tcPr>
            <w:tcW w:w="2182" w:type="pct"/>
            <w:tcBorders>
              <w:top w:val="single" w:sz="4" w:space="0" w:color="000000"/>
              <w:left w:val="single" w:sz="4" w:space="0" w:color="000000"/>
              <w:bottom w:val="single" w:sz="4" w:space="0" w:color="000000"/>
            </w:tcBorders>
          </w:tcPr>
          <w:p w14:paraId="5FA903CD" w14:textId="77777777" w:rsidR="00FA2A8F" w:rsidRPr="00343DD1" w:rsidRDefault="00FA2A8F" w:rsidP="004721D0">
            <w:pPr>
              <w:pStyle w:val="Textoindependiente"/>
              <w:rPr>
                <w:rFonts w:asciiTheme="minorHAnsi" w:hAnsiTheme="minorHAnsi"/>
                <w:sz w:val="24"/>
                <w:szCs w:val="24"/>
              </w:rPr>
            </w:pPr>
            <w:r w:rsidRPr="00343DD1">
              <w:rPr>
                <w:rFonts w:asciiTheme="minorHAnsi" w:hAnsiTheme="minorHAnsi" w:cs="Calibri"/>
                <w:sz w:val="24"/>
                <w:szCs w:val="24"/>
              </w:rPr>
              <w:t>Desplazamiento y alojamiento</w:t>
            </w:r>
          </w:p>
        </w:tc>
        <w:tc>
          <w:tcPr>
            <w:tcW w:w="780" w:type="pct"/>
            <w:tcBorders>
              <w:top w:val="single" w:sz="4" w:space="0" w:color="000000"/>
              <w:left w:val="single" w:sz="4" w:space="0" w:color="000000"/>
              <w:bottom w:val="single" w:sz="4" w:space="0" w:color="000000"/>
              <w:right w:val="single" w:sz="4" w:space="0" w:color="000000"/>
            </w:tcBorders>
          </w:tcPr>
          <w:p w14:paraId="7203C09D"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right w:val="single" w:sz="4" w:space="0" w:color="000000"/>
            </w:tcBorders>
          </w:tcPr>
          <w:p w14:paraId="15012B84"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tcBorders>
          </w:tcPr>
          <w:p w14:paraId="68EF30C1"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477" w:type="pct"/>
            <w:tcBorders>
              <w:top w:val="single" w:sz="4" w:space="0" w:color="000000"/>
              <w:left w:val="single" w:sz="4" w:space="0" w:color="000000"/>
              <w:bottom w:val="single" w:sz="4" w:space="0" w:color="000000"/>
              <w:right w:val="single" w:sz="4" w:space="0" w:color="000000"/>
            </w:tcBorders>
          </w:tcPr>
          <w:p w14:paraId="3B2E5918" w14:textId="77777777" w:rsidR="00FA2A8F" w:rsidRPr="00343DD1" w:rsidRDefault="00FA2A8F" w:rsidP="004721D0">
            <w:pPr>
              <w:pStyle w:val="Textoindependiente"/>
              <w:snapToGrid w:val="0"/>
              <w:jc w:val="center"/>
              <w:rPr>
                <w:rFonts w:asciiTheme="minorHAnsi" w:hAnsiTheme="minorHAnsi" w:cs="Calibri"/>
                <w:sz w:val="24"/>
                <w:szCs w:val="24"/>
              </w:rPr>
            </w:pPr>
          </w:p>
        </w:tc>
      </w:tr>
      <w:tr w:rsidR="00FA2A8F" w:rsidRPr="00343DD1" w14:paraId="19A6B24D" w14:textId="77777777" w:rsidTr="00FA2A8F">
        <w:trPr>
          <w:cantSplit/>
          <w:trHeight w:val="408"/>
        </w:trPr>
        <w:tc>
          <w:tcPr>
            <w:tcW w:w="2182" w:type="pct"/>
            <w:tcBorders>
              <w:top w:val="single" w:sz="4" w:space="0" w:color="000000"/>
              <w:left w:val="single" w:sz="4" w:space="0" w:color="000000"/>
              <w:bottom w:val="single" w:sz="4" w:space="0" w:color="000000"/>
            </w:tcBorders>
          </w:tcPr>
          <w:p w14:paraId="76FE0C2C" w14:textId="77777777" w:rsidR="00FA2A8F" w:rsidRPr="00343DD1" w:rsidRDefault="00FA2A8F" w:rsidP="004721D0">
            <w:pPr>
              <w:pStyle w:val="Textoindependiente"/>
              <w:rPr>
                <w:rFonts w:asciiTheme="minorHAnsi" w:hAnsiTheme="minorHAnsi"/>
                <w:sz w:val="24"/>
                <w:szCs w:val="24"/>
              </w:rPr>
            </w:pPr>
            <w:r w:rsidRPr="00343DD1">
              <w:rPr>
                <w:rFonts w:asciiTheme="minorHAnsi" w:hAnsiTheme="minorHAnsi" w:cs="Calibri"/>
                <w:sz w:val="24"/>
                <w:szCs w:val="24"/>
              </w:rPr>
              <w:t>Informe de auditoría</w:t>
            </w:r>
          </w:p>
        </w:tc>
        <w:tc>
          <w:tcPr>
            <w:tcW w:w="780" w:type="pct"/>
            <w:tcBorders>
              <w:top w:val="single" w:sz="4" w:space="0" w:color="000000"/>
              <w:left w:val="single" w:sz="4" w:space="0" w:color="000000"/>
              <w:bottom w:val="single" w:sz="4" w:space="0" w:color="000000"/>
              <w:right w:val="single" w:sz="4" w:space="0" w:color="000000"/>
            </w:tcBorders>
          </w:tcPr>
          <w:p w14:paraId="0B25D89E"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right w:val="single" w:sz="4" w:space="0" w:color="000000"/>
            </w:tcBorders>
          </w:tcPr>
          <w:p w14:paraId="45F3D6C7"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tcBorders>
          </w:tcPr>
          <w:p w14:paraId="36835EAB"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477" w:type="pct"/>
            <w:tcBorders>
              <w:top w:val="single" w:sz="4" w:space="0" w:color="000000"/>
              <w:left w:val="single" w:sz="4" w:space="0" w:color="000000"/>
              <w:bottom w:val="single" w:sz="4" w:space="0" w:color="000000"/>
              <w:right w:val="single" w:sz="4" w:space="0" w:color="000000"/>
            </w:tcBorders>
          </w:tcPr>
          <w:p w14:paraId="68D39FCF" w14:textId="77777777" w:rsidR="00FA2A8F" w:rsidRPr="00343DD1" w:rsidRDefault="00FA2A8F" w:rsidP="004721D0">
            <w:pPr>
              <w:pStyle w:val="Textoindependiente"/>
              <w:snapToGrid w:val="0"/>
              <w:jc w:val="center"/>
              <w:rPr>
                <w:rFonts w:asciiTheme="minorHAnsi" w:hAnsiTheme="minorHAnsi" w:cs="Calibri"/>
                <w:sz w:val="24"/>
                <w:szCs w:val="24"/>
              </w:rPr>
            </w:pPr>
          </w:p>
        </w:tc>
      </w:tr>
      <w:tr w:rsidR="00FA2A8F" w:rsidRPr="00343DD1" w14:paraId="0C89DCD1" w14:textId="77777777" w:rsidTr="00FA2A8F">
        <w:trPr>
          <w:cantSplit/>
          <w:trHeight w:val="372"/>
        </w:trPr>
        <w:tc>
          <w:tcPr>
            <w:tcW w:w="2182" w:type="pct"/>
            <w:tcBorders>
              <w:top w:val="single" w:sz="4" w:space="0" w:color="000000"/>
              <w:left w:val="single" w:sz="4" w:space="0" w:color="000000"/>
              <w:bottom w:val="single" w:sz="4" w:space="0" w:color="000000"/>
            </w:tcBorders>
            <w:shd w:val="clear" w:color="auto" w:fill="F2F2F2"/>
          </w:tcPr>
          <w:p w14:paraId="2B12EF3E" w14:textId="5B7D4065" w:rsidR="00FA2A8F" w:rsidRPr="00343DD1" w:rsidRDefault="00620987" w:rsidP="004721D0">
            <w:pPr>
              <w:pStyle w:val="Textoindependiente"/>
              <w:rPr>
                <w:rFonts w:asciiTheme="minorHAnsi" w:hAnsiTheme="minorHAnsi"/>
                <w:sz w:val="24"/>
                <w:szCs w:val="24"/>
              </w:rPr>
            </w:pPr>
            <w:proofErr w:type="gramStart"/>
            <w:r w:rsidRPr="00343DD1">
              <w:rPr>
                <w:rFonts w:asciiTheme="minorHAnsi" w:hAnsiTheme="minorHAnsi" w:cs="Calibri"/>
                <w:b/>
                <w:sz w:val="24"/>
                <w:szCs w:val="24"/>
              </w:rPr>
              <w:t>Total</w:t>
            </w:r>
            <w:proofErr w:type="gramEnd"/>
            <w:r w:rsidR="00FA2A8F" w:rsidRPr="00343DD1">
              <w:rPr>
                <w:rFonts w:asciiTheme="minorHAnsi" w:hAnsiTheme="minorHAnsi" w:cs="Calibri"/>
                <w:b/>
                <w:sz w:val="24"/>
                <w:szCs w:val="24"/>
              </w:rPr>
              <w:t xml:space="preserve"> proyecto</w:t>
            </w:r>
          </w:p>
        </w:tc>
        <w:tc>
          <w:tcPr>
            <w:tcW w:w="780" w:type="pct"/>
            <w:tcBorders>
              <w:top w:val="single" w:sz="4" w:space="0" w:color="000000"/>
              <w:left w:val="single" w:sz="4" w:space="0" w:color="000000"/>
              <w:bottom w:val="single" w:sz="4" w:space="0" w:color="000000"/>
              <w:right w:val="single" w:sz="4" w:space="0" w:color="000000"/>
            </w:tcBorders>
            <w:shd w:val="clear" w:color="auto" w:fill="F2F2F2"/>
          </w:tcPr>
          <w:p w14:paraId="1070EB01"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right w:val="single" w:sz="4" w:space="0" w:color="000000"/>
            </w:tcBorders>
            <w:shd w:val="clear" w:color="auto" w:fill="F2F2F2"/>
          </w:tcPr>
          <w:p w14:paraId="56F431CB"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780" w:type="pct"/>
            <w:tcBorders>
              <w:top w:val="single" w:sz="4" w:space="0" w:color="000000"/>
              <w:left w:val="single" w:sz="4" w:space="0" w:color="000000"/>
              <w:bottom w:val="single" w:sz="4" w:space="0" w:color="000000"/>
            </w:tcBorders>
            <w:shd w:val="clear" w:color="auto" w:fill="F2F2F2"/>
          </w:tcPr>
          <w:p w14:paraId="71272DEE" w14:textId="77777777" w:rsidR="00FA2A8F" w:rsidRPr="00343DD1" w:rsidRDefault="00FA2A8F" w:rsidP="004721D0">
            <w:pPr>
              <w:pStyle w:val="Textoindependiente"/>
              <w:snapToGrid w:val="0"/>
              <w:jc w:val="center"/>
              <w:rPr>
                <w:rFonts w:asciiTheme="minorHAnsi" w:hAnsiTheme="minorHAnsi" w:cs="Calibri"/>
                <w:sz w:val="24"/>
                <w:szCs w:val="24"/>
              </w:rPr>
            </w:pPr>
          </w:p>
        </w:tc>
        <w:tc>
          <w:tcPr>
            <w:tcW w:w="477" w:type="pct"/>
            <w:tcBorders>
              <w:top w:val="single" w:sz="4" w:space="0" w:color="000000"/>
              <w:left w:val="single" w:sz="4" w:space="0" w:color="000000"/>
              <w:bottom w:val="single" w:sz="4" w:space="0" w:color="000000"/>
              <w:right w:val="single" w:sz="4" w:space="0" w:color="000000"/>
            </w:tcBorders>
            <w:shd w:val="clear" w:color="auto" w:fill="F2F2F2"/>
          </w:tcPr>
          <w:p w14:paraId="071A06F7" w14:textId="77777777" w:rsidR="00FA2A8F" w:rsidRPr="00343DD1" w:rsidRDefault="00FA2A8F" w:rsidP="004721D0">
            <w:pPr>
              <w:pStyle w:val="Textoindependiente"/>
              <w:snapToGrid w:val="0"/>
              <w:jc w:val="center"/>
              <w:rPr>
                <w:rFonts w:asciiTheme="minorHAnsi" w:hAnsiTheme="minorHAnsi" w:cs="Calibri"/>
                <w:sz w:val="24"/>
                <w:szCs w:val="24"/>
              </w:rPr>
            </w:pPr>
          </w:p>
        </w:tc>
      </w:tr>
    </w:tbl>
    <w:p w14:paraId="2F9FAE5E" w14:textId="77777777" w:rsidR="00473F67" w:rsidRDefault="00473F67" w:rsidP="00155873">
      <w:pPr>
        <w:ind w:left="709" w:hanging="709"/>
        <w:rPr>
          <w:rFonts w:ascii="Calibri" w:hAnsi="Calibri" w:cs="Calibri"/>
          <w:i/>
          <w:sz w:val="24"/>
          <w:szCs w:val="24"/>
        </w:rPr>
      </w:pPr>
    </w:p>
    <w:p w14:paraId="1BF11967" w14:textId="77777777" w:rsidR="00473F67" w:rsidRDefault="00473F67">
      <w:bookmarkStart w:id="23" w:name="_PictureBullets"/>
      <w:bookmarkEnd w:id="23"/>
    </w:p>
    <w:sectPr w:rsidR="00473F67" w:rsidSect="002C54BD">
      <w:pgSz w:w="11906" w:h="16838"/>
      <w:pgMar w:top="993" w:right="992" w:bottom="1135" w:left="1701" w:header="709" w:footer="91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A4966" w14:textId="77777777" w:rsidR="00DC317B" w:rsidRDefault="00DC317B">
      <w:r>
        <w:separator/>
      </w:r>
    </w:p>
  </w:endnote>
  <w:endnote w:type="continuationSeparator" w:id="0">
    <w:p w14:paraId="4ED892B8" w14:textId="77777777" w:rsidR="00DC317B" w:rsidRDefault="00DC3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tOT-Regular">
    <w:altName w:val="Arial"/>
    <w:charset w:val="00"/>
    <w:family w:val="swiss"/>
    <w:pitch w:val="default"/>
  </w:font>
  <w:font w:name="UnitOT-Light">
    <w:altName w:val="Arial"/>
    <w:charset w:val="00"/>
    <w:family w:val="swiss"/>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rasandina Bold">
    <w:altName w:val="Calibri"/>
    <w:panose1 w:val="00000000000000000000"/>
    <w:charset w:val="00"/>
    <w:family w:val="modern"/>
    <w:notTrueType/>
    <w:pitch w:val="variable"/>
    <w:sig w:usb0="A100007F" w:usb1="5000004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B9B2" w14:textId="3B916CFC" w:rsidR="00473F67" w:rsidRDefault="00473F67">
    <w:pPr>
      <w:pStyle w:val="Piedepgina"/>
      <w:tabs>
        <w:tab w:val="clear" w:pos="4252"/>
        <w:tab w:val="clear" w:pos="8504"/>
        <w:tab w:val="right" w:pos="9356"/>
      </w:tabs>
      <w:ind w:right="283"/>
    </w:pPr>
    <w:r>
      <w:rPr>
        <w:rStyle w:val="Nmerodepgina"/>
        <w:rFonts w:ascii="Calibri" w:hAnsi="Calibri" w:cs="Calibri"/>
        <w:sz w:val="16"/>
        <w:szCs w:val="16"/>
      </w:rPr>
      <w:t>Acciones Complementarias de</w:t>
    </w:r>
    <w:r w:rsidR="005466AA" w:rsidRPr="005466AA">
      <w:t xml:space="preserve"> </w:t>
    </w:r>
    <w:r w:rsidR="005466AA" w:rsidRPr="005466AA">
      <w:rPr>
        <w:rStyle w:val="Nmerodepgina"/>
        <w:rFonts w:ascii="Calibri" w:hAnsi="Calibri" w:cs="Calibri"/>
        <w:sz w:val="16"/>
        <w:szCs w:val="16"/>
      </w:rPr>
      <w:t>Impulso y Fortalecimiento de la</w:t>
    </w:r>
    <w:r>
      <w:rPr>
        <w:rStyle w:val="Nmerodepgina"/>
        <w:rFonts w:ascii="Calibri" w:hAnsi="Calibri" w:cs="Calibri"/>
        <w:sz w:val="16"/>
        <w:szCs w:val="16"/>
      </w:rPr>
      <w:t xml:space="preserve"> Innovación</w:t>
    </w:r>
    <w:r>
      <w:rPr>
        <w:rFonts w:ascii="Calibri" w:hAnsi="Calibri" w:cs="Calibri"/>
        <w:i/>
        <w:sz w:val="16"/>
        <w:szCs w:val="16"/>
      </w:rPr>
      <w:t xml:space="preserve">                   </w:t>
    </w:r>
    <w:r>
      <w:rPr>
        <w:rFonts w:ascii="Calibri" w:hAnsi="Calibri" w:cs="Calibri"/>
        <w:i/>
        <w:sz w:val="16"/>
        <w:szCs w:val="16"/>
      </w:rPr>
      <w:tab/>
    </w:r>
    <w:r>
      <w:rPr>
        <w:rStyle w:val="Nmerodepgina"/>
        <w:rFonts w:ascii="Calibri" w:hAnsi="Calibri" w:cs="Calibri"/>
        <w:sz w:val="16"/>
        <w:szCs w:val="16"/>
      </w:rPr>
      <w:t xml:space="preserve">página </w:t>
    </w:r>
    <w:r>
      <w:rPr>
        <w:rStyle w:val="Nmerodepgina"/>
        <w:rFonts w:cs="Calibri"/>
        <w:sz w:val="16"/>
        <w:szCs w:val="16"/>
      </w:rPr>
      <w:fldChar w:fldCharType="begin"/>
    </w:r>
    <w:r>
      <w:rPr>
        <w:rStyle w:val="Nmerodepgina"/>
        <w:rFonts w:cs="Calibri"/>
        <w:sz w:val="16"/>
        <w:szCs w:val="16"/>
      </w:rPr>
      <w:instrText xml:space="preserve"> PAGE </w:instrText>
    </w:r>
    <w:r>
      <w:rPr>
        <w:rStyle w:val="Nmerodepgina"/>
        <w:rFonts w:cs="Calibri"/>
        <w:sz w:val="16"/>
        <w:szCs w:val="16"/>
      </w:rPr>
      <w:fldChar w:fldCharType="separate"/>
    </w:r>
    <w:r w:rsidR="00E24FEF">
      <w:rPr>
        <w:rStyle w:val="Nmerodepgina"/>
        <w:rFonts w:cs="Calibri"/>
        <w:noProof/>
        <w:sz w:val="16"/>
        <w:szCs w:val="16"/>
      </w:rPr>
      <w:t>7</w:t>
    </w:r>
    <w:r>
      <w:rPr>
        <w:rStyle w:val="Nmerodepgina"/>
        <w:rFonts w:cs="Calibri"/>
        <w:sz w:val="16"/>
        <w:szCs w:val="16"/>
      </w:rPr>
      <w:fldChar w:fldCharType="end"/>
    </w:r>
    <w:r>
      <w:rPr>
        <w:rStyle w:val="Nmerodepgina"/>
        <w:rFonts w:ascii="Calibri" w:hAnsi="Calibri" w:cs="Calibri"/>
        <w:sz w:val="16"/>
        <w:szCs w:val="16"/>
      </w:rPr>
      <w:t xml:space="preserve"> de </w:t>
    </w:r>
    <w:r>
      <w:rPr>
        <w:rStyle w:val="Nmerodepgina"/>
        <w:rFonts w:cs="Calibri"/>
        <w:sz w:val="16"/>
        <w:szCs w:val="16"/>
      </w:rPr>
      <w:fldChar w:fldCharType="begin"/>
    </w:r>
    <w:r>
      <w:rPr>
        <w:rStyle w:val="Nmerodepgina"/>
        <w:rFonts w:cs="Calibri"/>
        <w:sz w:val="16"/>
        <w:szCs w:val="16"/>
      </w:rPr>
      <w:instrText xml:space="preserve"> NUMPAGES \* ARABIC </w:instrText>
    </w:r>
    <w:r>
      <w:rPr>
        <w:rStyle w:val="Nmerodepgina"/>
        <w:rFonts w:cs="Calibri"/>
        <w:sz w:val="16"/>
        <w:szCs w:val="16"/>
      </w:rPr>
      <w:fldChar w:fldCharType="separate"/>
    </w:r>
    <w:r w:rsidR="00E24FEF">
      <w:rPr>
        <w:rStyle w:val="Nmerodepgina"/>
        <w:rFonts w:cs="Calibri"/>
        <w:noProof/>
        <w:sz w:val="16"/>
        <w:szCs w:val="16"/>
      </w:rPr>
      <w:t>7</w:t>
    </w:r>
    <w:r>
      <w:rPr>
        <w:rStyle w:val="Nmerodepgina"/>
        <w:rFonts w:cs="Calibr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DC67A" w14:textId="77777777" w:rsidR="00EF7D67" w:rsidRDefault="00EF7D67" w:rsidP="00EF7D67">
    <w:pPr>
      <w:pStyle w:val="Piedepgina"/>
      <w:tabs>
        <w:tab w:val="clear" w:pos="4252"/>
        <w:tab w:val="clear" w:pos="8504"/>
        <w:tab w:val="right" w:pos="9356"/>
      </w:tabs>
      <w:ind w:right="283"/>
      <w:rPr>
        <w:rStyle w:val="Nmerodepgina"/>
        <w:rFonts w:ascii="Calibri" w:hAnsi="Calibri" w:cs="Calibri"/>
        <w:sz w:val="16"/>
        <w:szCs w:val="16"/>
      </w:rPr>
    </w:pPr>
  </w:p>
  <w:p w14:paraId="3DD6B316" w14:textId="51861CE6" w:rsidR="00473F67" w:rsidRPr="00EF7D67" w:rsidRDefault="009D5767" w:rsidP="004652C0">
    <w:pPr>
      <w:pStyle w:val="NormalWeb"/>
      <w:jc w:val="center"/>
      <w:rPr>
        <w:lang w:val="es-ES_tradnl"/>
      </w:rPr>
    </w:pPr>
    <w:r w:rsidRPr="002252D1">
      <w:rPr>
        <w:noProof/>
      </w:rPr>
      <w:drawing>
        <wp:inline distT="0" distB="0" distL="0" distR="0" wp14:anchorId="15E36828" wp14:editId="0BE81615">
          <wp:extent cx="5850255" cy="418465"/>
          <wp:effectExtent l="0" t="0" r="0" b="635"/>
          <wp:docPr id="1321588021"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0255" cy="41846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A981" w14:textId="6424DD83" w:rsidR="002C54BD" w:rsidRDefault="002C54BD" w:rsidP="002C54BD">
    <w:pPr>
      <w:pStyle w:val="Piedepgina"/>
      <w:tabs>
        <w:tab w:val="clear" w:pos="4252"/>
        <w:tab w:val="clear" w:pos="8504"/>
        <w:tab w:val="left" w:pos="1591"/>
      </w:tabs>
      <w:ind w:right="283"/>
      <w:rPr>
        <w:rStyle w:val="Nmerodepgina"/>
        <w:rFonts w:ascii="Calibri" w:hAnsi="Calibri" w:cs="Calibri"/>
        <w:sz w:val="16"/>
        <w:szCs w:val="16"/>
      </w:rPr>
    </w:pPr>
    <w:r>
      <w:rPr>
        <w:rStyle w:val="Nmerodepgina"/>
        <w:rFonts w:ascii="Calibri" w:hAnsi="Calibri" w:cs="Calibri"/>
        <w:sz w:val="16"/>
        <w:szCs w:val="16"/>
      </w:rPr>
      <w:tab/>
    </w:r>
  </w:p>
  <w:p w14:paraId="29D37671" w14:textId="2B0F30BA" w:rsidR="00EF7D67" w:rsidRDefault="00EF7D67" w:rsidP="00EF7D67">
    <w:pPr>
      <w:pStyle w:val="Piedepgina"/>
      <w:tabs>
        <w:tab w:val="clear" w:pos="4252"/>
        <w:tab w:val="clear" w:pos="8504"/>
        <w:tab w:val="right" w:pos="9356"/>
      </w:tabs>
      <w:ind w:right="283"/>
    </w:pPr>
    <w:r>
      <w:rPr>
        <w:rStyle w:val="Nmerodepgina"/>
        <w:rFonts w:ascii="Calibri" w:hAnsi="Calibri" w:cs="Calibri"/>
        <w:sz w:val="16"/>
        <w:szCs w:val="16"/>
      </w:rPr>
      <w:t>Acciones Complementarias de</w:t>
    </w:r>
    <w:r w:rsidRPr="005466AA">
      <w:t xml:space="preserve"> </w:t>
    </w:r>
    <w:r w:rsidRPr="005466AA">
      <w:rPr>
        <w:rStyle w:val="Nmerodepgina"/>
        <w:rFonts w:ascii="Calibri" w:hAnsi="Calibri" w:cs="Calibri"/>
        <w:sz w:val="16"/>
        <w:szCs w:val="16"/>
      </w:rPr>
      <w:t>Impulso y Fortalecimiento de la</w:t>
    </w:r>
    <w:r>
      <w:rPr>
        <w:rStyle w:val="Nmerodepgina"/>
        <w:rFonts w:ascii="Calibri" w:hAnsi="Calibri" w:cs="Calibri"/>
        <w:sz w:val="16"/>
        <w:szCs w:val="16"/>
      </w:rPr>
      <w:t xml:space="preserve"> Innovación</w:t>
    </w:r>
    <w:r>
      <w:rPr>
        <w:rFonts w:ascii="Calibri" w:hAnsi="Calibri" w:cs="Calibri"/>
        <w:i/>
        <w:sz w:val="16"/>
        <w:szCs w:val="16"/>
      </w:rPr>
      <w:t xml:space="preserve">                   </w:t>
    </w:r>
    <w:r>
      <w:rPr>
        <w:rFonts w:ascii="Calibri" w:hAnsi="Calibri" w:cs="Calibri"/>
        <w:i/>
        <w:sz w:val="16"/>
        <w:szCs w:val="16"/>
      </w:rPr>
      <w:tab/>
    </w:r>
    <w:r>
      <w:rPr>
        <w:rStyle w:val="Nmerodepgina"/>
        <w:rFonts w:ascii="Calibri" w:hAnsi="Calibri" w:cs="Calibri"/>
        <w:sz w:val="16"/>
        <w:szCs w:val="16"/>
      </w:rPr>
      <w:t xml:space="preserve">página </w:t>
    </w:r>
    <w:r>
      <w:rPr>
        <w:rStyle w:val="Nmerodepgina"/>
        <w:rFonts w:cs="Calibri"/>
        <w:sz w:val="16"/>
        <w:szCs w:val="16"/>
      </w:rPr>
      <w:fldChar w:fldCharType="begin"/>
    </w:r>
    <w:r>
      <w:rPr>
        <w:rStyle w:val="Nmerodepgina"/>
        <w:rFonts w:cs="Calibri"/>
        <w:sz w:val="16"/>
        <w:szCs w:val="16"/>
      </w:rPr>
      <w:instrText xml:space="preserve"> PAGE </w:instrText>
    </w:r>
    <w:r>
      <w:rPr>
        <w:rStyle w:val="Nmerodepgina"/>
        <w:rFonts w:cs="Calibri"/>
        <w:sz w:val="16"/>
        <w:szCs w:val="16"/>
      </w:rPr>
      <w:fldChar w:fldCharType="separate"/>
    </w:r>
    <w:r w:rsidR="00E24FEF">
      <w:rPr>
        <w:rStyle w:val="Nmerodepgina"/>
        <w:rFonts w:cs="Calibri"/>
        <w:noProof/>
        <w:sz w:val="16"/>
        <w:szCs w:val="16"/>
      </w:rPr>
      <w:t>4</w:t>
    </w:r>
    <w:r>
      <w:rPr>
        <w:rStyle w:val="Nmerodepgina"/>
        <w:rFonts w:cs="Calibri"/>
        <w:sz w:val="16"/>
        <w:szCs w:val="16"/>
      </w:rPr>
      <w:fldChar w:fldCharType="end"/>
    </w:r>
    <w:r>
      <w:rPr>
        <w:rStyle w:val="Nmerodepgina"/>
        <w:rFonts w:ascii="Calibri" w:hAnsi="Calibri" w:cs="Calibri"/>
        <w:sz w:val="16"/>
        <w:szCs w:val="16"/>
      </w:rPr>
      <w:t xml:space="preserve"> de </w:t>
    </w:r>
    <w:r>
      <w:rPr>
        <w:rStyle w:val="Nmerodepgina"/>
        <w:rFonts w:cs="Calibri"/>
        <w:sz w:val="16"/>
        <w:szCs w:val="16"/>
      </w:rPr>
      <w:fldChar w:fldCharType="begin"/>
    </w:r>
    <w:r>
      <w:rPr>
        <w:rStyle w:val="Nmerodepgina"/>
        <w:rFonts w:cs="Calibri"/>
        <w:sz w:val="16"/>
        <w:szCs w:val="16"/>
      </w:rPr>
      <w:instrText xml:space="preserve"> NUMPAGES \* ARABIC </w:instrText>
    </w:r>
    <w:r>
      <w:rPr>
        <w:rStyle w:val="Nmerodepgina"/>
        <w:rFonts w:cs="Calibri"/>
        <w:sz w:val="16"/>
        <w:szCs w:val="16"/>
      </w:rPr>
      <w:fldChar w:fldCharType="separate"/>
    </w:r>
    <w:r w:rsidR="00E24FEF">
      <w:rPr>
        <w:rStyle w:val="Nmerodepgina"/>
        <w:rFonts w:cs="Calibri"/>
        <w:noProof/>
        <w:sz w:val="16"/>
        <w:szCs w:val="16"/>
      </w:rPr>
      <w:t>7</w:t>
    </w:r>
    <w:r>
      <w:rPr>
        <w:rStyle w:val="Nmerodepgina"/>
        <w:rFonts w:cs="Calibri"/>
        <w:sz w:val="16"/>
        <w:szCs w:val="16"/>
      </w:rPr>
      <w:fldChar w:fldCharType="end"/>
    </w:r>
  </w:p>
  <w:p w14:paraId="4045374F" w14:textId="77C3560C" w:rsidR="00EF7D67" w:rsidRPr="00EF7D67" w:rsidRDefault="002C54BD" w:rsidP="002C54BD">
    <w:pPr>
      <w:pStyle w:val="Piedepgina"/>
      <w:tabs>
        <w:tab w:val="clear" w:pos="4252"/>
        <w:tab w:val="clear" w:pos="8504"/>
        <w:tab w:val="left" w:pos="3349"/>
      </w:tabs>
      <w:ind w:right="283"/>
    </w:pPr>
    <w:r>
      <w:rPr>
        <w:rStyle w:val="Nmerodepgina"/>
        <w:rFonts w:ascii="Calibri" w:hAnsi="Calibri" w:cs="Calibri"/>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B549E" w14:textId="77777777" w:rsidR="00DC317B" w:rsidRDefault="00DC317B">
      <w:r>
        <w:separator/>
      </w:r>
    </w:p>
  </w:footnote>
  <w:footnote w:type="continuationSeparator" w:id="0">
    <w:p w14:paraId="71DFCD4A" w14:textId="77777777" w:rsidR="00DC317B" w:rsidRDefault="00DC3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3548C" w14:textId="62454721" w:rsidR="005466AA" w:rsidRDefault="009D5767" w:rsidP="0075524D">
    <w:pPr>
      <w:pStyle w:val="Encabezado"/>
      <w:tabs>
        <w:tab w:val="clear" w:pos="4252"/>
        <w:tab w:val="clear" w:pos="8504"/>
        <w:tab w:val="center" w:pos="4606"/>
        <w:tab w:val="right" w:pos="9213"/>
      </w:tabs>
    </w:pPr>
    <w:r w:rsidRPr="002252D1">
      <w:rPr>
        <w:noProof/>
      </w:rPr>
      <w:drawing>
        <wp:inline distT="0" distB="0" distL="0" distR="0" wp14:anchorId="7F4ECAAF" wp14:editId="706F11DB">
          <wp:extent cx="5850255" cy="418465"/>
          <wp:effectExtent l="0" t="0" r="0" b="635"/>
          <wp:docPr id="1699916026"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0255" cy="418465"/>
                  </a:xfrm>
                  <a:prstGeom prst="rect">
                    <a:avLst/>
                  </a:prstGeom>
                  <a:noFill/>
                  <a:ln>
                    <a:noFill/>
                  </a:ln>
                </pic:spPr>
              </pic:pic>
            </a:graphicData>
          </a:graphic>
        </wp:inline>
      </w:drawing>
    </w:r>
  </w:p>
  <w:p w14:paraId="0777F63A" w14:textId="77777777" w:rsidR="0075524D" w:rsidRDefault="0075524D" w:rsidP="0075524D">
    <w:pPr>
      <w:pStyle w:val="Encabezado"/>
      <w:tabs>
        <w:tab w:val="clear" w:pos="4252"/>
        <w:tab w:val="clear" w:pos="8504"/>
        <w:tab w:val="center" w:pos="4606"/>
        <w:tab w:val="right" w:pos="9213"/>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6DECD" w14:textId="49AD5E7F" w:rsidR="00EF7D67" w:rsidRDefault="00EF7D67">
    <w:pPr>
      <w:pStyle w:val="Encabezado"/>
    </w:pPr>
    <w:r>
      <w:rPr>
        <w:noProof/>
        <w:lang w:eastAsia="es-ES"/>
      </w:rPr>
      <w:drawing>
        <wp:inline distT="0" distB="0" distL="0" distR="0" wp14:anchorId="1B0F032F" wp14:editId="277B620B">
          <wp:extent cx="5850255" cy="413385"/>
          <wp:effectExtent l="0" t="0" r="0" b="5715"/>
          <wp:docPr id="1791114784" name="Imagen 1791114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VA+ivacei_ES.png"/>
                  <pic:cNvPicPr/>
                </pic:nvPicPr>
                <pic:blipFill>
                  <a:blip r:embed="rId1">
                    <a:extLst>
                      <a:ext uri="{28A0092B-C50C-407E-A947-70E740481C1C}">
                        <a14:useLocalDpi xmlns:a14="http://schemas.microsoft.com/office/drawing/2010/main" val="0"/>
                      </a:ext>
                    </a:extLst>
                  </a:blip>
                  <a:stretch>
                    <a:fillRect/>
                  </a:stretch>
                </pic:blipFill>
                <pic:spPr>
                  <a:xfrm>
                    <a:off x="0" y="0"/>
                    <a:ext cx="5850255" cy="413385"/>
                  </a:xfrm>
                  <a:prstGeom prst="rect">
                    <a:avLst/>
                  </a:prstGeom>
                </pic:spPr>
              </pic:pic>
            </a:graphicData>
          </a:graphic>
        </wp:inline>
      </w:drawing>
    </w:r>
  </w:p>
  <w:p w14:paraId="1D43AF56" w14:textId="77777777" w:rsidR="00EF7D67" w:rsidRDefault="00EF7D6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BB231CA"/>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0000005"/>
    <w:multiLevelType w:val="multilevel"/>
    <w:tmpl w:val="B7FA7876"/>
    <w:name w:val="WW8Num5"/>
    <w:lvl w:ilvl="0">
      <w:start w:val="1"/>
      <w:numFmt w:val="bullet"/>
      <w:lvlText w:val=""/>
      <w:lvlJc w:val="left"/>
      <w:pPr>
        <w:tabs>
          <w:tab w:val="num" w:pos="720"/>
        </w:tabs>
        <w:ind w:left="720" w:hanging="360"/>
      </w:pPr>
      <w:rPr>
        <w:rFonts w:ascii="Symbol" w:hAnsi="Symbol" w:cs="OpenSymbol" w:hint="default"/>
        <w:sz w:val="24"/>
        <w:szCs w:val="24"/>
      </w:rPr>
    </w:lvl>
    <w:lvl w:ilvl="1">
      <w:start w:val="1"/>
      <w:numFmt w:val="bullet"/>
      <w:lvlText w:val="o"/>
      <w:lvlJc w:val="left"/>
      <w:pPr>
        <w:ind w:left="1080" w:hanging="360"/>
      </w:pPr>
      <w:rPr>
        <w:rFonts w:ascii="Courier New" w:hAnsi="Courier New" w:hint="default"/>
        <w:color w:val="auto"/>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 w:val="24"/>
        <w:szCs w:val="24"/>
      </w:rPr>
    </w:lvl>
  </w:abstractNum>
  <w:abstractNum w:abstractNumId="6" w15:restartNumberingAfterBreak="0">
    <w:nsid w:val="00000007"/>
    <w:multiLevelType w:val="singleLevel"/>
    <w:tmpl w:val="00000007"/>
    <w:name w:val="WW8Num7"/>
    <w:lvl w:ilvl="0">
      <w:start w:val="2"/>
      <w:numFmt w:val="bullet"/>
      <w:lvlText w:val="-"/>
      <w:lvlJc w:val="left"/>
      <w:pPr>
        <w:tabs>
          <w:tab w:val="num" w:pos="0"/>
        </w:tabs>
        <w:ind w:left="1080" w:hanging="360"/>
      </w:pPr>
      <w:rPr>
        <w:rFonts w:ascii="Calibri" w:hAnsi="Calibri" w:cs="Calibri" w:hint="default"/>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169D48F7"/>
    <w:multiLevelType w:val="multilevel"/>
    <w:tmpl w:val="C14CFC5E"/>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0" w15:restartNumberingAfterBreak="0">
    <w:nsid w:val="2D4E44AF"/>
    <w:multiLevelType w:val="multilevel"/>
    <w:tmpl w:val="5C50D640"/>
    <w:name w:val="WW8Num8"/>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33755239"/>
    <w:multiLevelType w:val="hybridMultilevel"/>
    <w:tmpl w:val="486CD7E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2" w15:restartNumberingAfterBreak="0">
    <w:nsid w:val="394D6F7D"/>
    <w:multiLevelType w:val="multilevel"/>
    <w:tmpl w:val="ABAEC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D13084"/>
    <w:multiLevelType w:val="hybridMultilevel"/>
    <w:tmpl w:val="A1804F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77D3BBA"/>
    <w:multiLevelType w:val="multilevel"/>
    <w:tmpl w:val="14A8B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0945957">
    <w:abstractNumId w:val="0"/>
  </w:num>
  <w:num w:numId="2" w16cid:durableId="950746213">
    <w:abstractNumId w:val="1"/>
  </w:num>
  <w:num w:numId="3" w16cid:durableId="405498619">
    <w:abstractNumId w:val="2"/>
  </w:num>
  <w:num w:numId="4" w16cid:durableId="1444229846">
    <w:abstractNumId w:val="3"/>
  </w:num>
  <w:num w:numId="5" w16cid:durableId="1606888576">
    <w:abstractNumId w:val="4"/>
  </w:num>
  <w:num w:numId="6" w16cid:durableId="738594390">
    <w:abstractNumId w:val="5"/>
  </w:num>
  <w:num w:numId="7" w16cid:durableId="1254510349">
    <w:abstractNumId w:val="6"/>
  </w:num>
  <w:num w:numId="8" w16cid:durableId="1399015447">
    <w:abstractNumId w:val="7"/>
  </w:num>
  <w:num w:numId="9" w16cid:durableId="985162959">
    <w:abstractNumId w:val="8"/>
  </w:num>
  <w:num w:numId="10" w16cid:durableId="1316953955">
    <w:abstractNumId w:val="13"/>
  </w:num>
  <w:num w:numId="11" w16cid:durableId="106628922">
    <w:abstractNumId w:val="11"/>
  </w:num>
  <w:num w:numId="12" w16cid:durableId="1248491167">
    <w:abstractNumId w:val="9"/>
  </w:num>
  <w:num w:numId="13" w16cid:durableId="2028864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06737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382957">
    <w:abstractNumId w:val="14"/>
  </w:num>
  <w:num w:numId="16" w16cid:durableId="1139376087">
    <w:abstractNumId w:val="12"/>
  </w:num>
  <w:num w:numId="17" w16cid:durableId="9606950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EB2"/>
    <w:rsid w:val="000225A2"/>
    <w:rsid w:val="00045E78"/>
    <w:rsid w:val="00063E3C"/>
    <w:rsid w:val="00071CE0"/>
    <w:rsid w:val="0008075D"/>
    <w:rsid w:val="0008543E"/>
    <w:rsid w:val="000923A8"/>
    <w:rsid w:val="000A1869"/>
    <w:rsid w:val="000B5168"/>
    <w:rsid w:val="000C11A3"/>
    <w:rsid w:val="000D35DC"/>
    <w:rsid w:val="000D5C8B"/>
    <w:rsid w:val="000D67D6"/>
    <w:rsid w:val="001108F3"/>
    <w:rsid w:val="00113C13"/>
    <w:rsid w:val="001342D4"/>
    <w:rsid w:val="00135B5A"/>
    <w:rsid w:val="00155873"/>
    <w:rsid w:val="00155EB0"/>
    <w:rsid w:val="00155F43"/>
    <w:rsid w:val="00165332"/>
    <w:rsid w:val="00181C56"/>
    <w:rsid w:val="001B3967"/>
    <w:rsid w:val="001B7B5E"/>
    <w:rsid w:val="001D3928"/>
    <w:rsid w:val="001D3A85"/>
    <w:rsid w:val="001E0324"/>
    <w:rsid w:val="001E47AE"/>
    <w:rsid w:val="001F7B3A"/>
    <w:rsid w:val="00213D25"/>
    <w:rsid w:val="00223363"/>
    <w:rsid w:val="0023343D"/>
    <w:rsid w:val="0024584B"/>
    <w:rsid w:val="00253A4D"/>
    <w:rsid w:val="00260010"/>
    <w:rsid w:val="00262636"/>
    <w:rsid w:val="0026352C"/>
    <w:rsid w:val="002B4757"/>
    <w:rsid w:val="002C48D1"/>
    <w:rsid w:val="002C4EF6"/>
    <w:rsid w:val="002C54BD"/>
    <w:rsid w:val="002D6EB2"/>
    <w:rsid w:val="002D718E"/>
    <w:rsid w:val="002E283D"/>
    <w:rsid w:val="002E5B11"/>
    <w:rsid w:val="002F6E19"/>
    <w:rsid w:val="00316D2A"/>
    <w:rsid w:val="00341A40"/>
    <w:rsid w:val="00343DD1"/>
    <w:rsid w:val="003647A7"/>
    <w:rsid w:val="00370736"/>
    <w:rsid w:val="003709B9"/>
    <w:rsid w:val="003A476F"/>
    <w:rsid w:val="003C69BE"/>
    <w:rsid w:val="003F0379"/>
    <w:rsid w:val="0043413B"/>
    <w:rsid w:val="00441155"/>
    <w:rsid w:val="00450749"/>
    <w:rsid w:val="004521E5"/>
    <w:rsid w:val="004526E7"/>
    <w:rsid w:val="004652C0"/>
    <w:rsid w:val="004721D0"/>
    <w:rsid w:val="00473F67"/>
    <w:rsid w:val="00483297"/>
    <w:rsid w:val="00485E81"/>
    <w:rsid w:val="00486424"/>
    <w:rsid w:val="004A3FC6"/>
    <w:rsid w:val="004B68F9"/>
    <w:rsid w:val="004D66D6"/>
    <w:rsid w:val="004E2B56"/>
    <w:rsid w:val="005147EB"/>
    <w:rsid w:val="00543FDF"/>
    <w:rsid w:val="005466AA"/>
    <w:rsid w:val="00547397"/>
    <w:rsid w:val="0057273A"/>
    <w:rsid w:val="005C6A70"/>
    <w:rsid w:val="005D6CCB"/>
    <w:rsid w:val="00602DC6"/>
    <w:rsid w:val="00603262"/>
    <w:rsid w:val="0061405A"/>
    <w:rsid w:val="00620987"/>
    <w:rsid w:val="00622913"/>
    <w:rsid w:val="00641EED"/>
    <w:rsid w:val="00647A2D"/>
    <w:rsid w:val="00662AAB"/>
    <w:rsid w:val="00666BBE"/>
    <w:rsid w:val="006A7A92"/>
    <w:rsid w:val="006B6E93"/>
    <w:rsid w:val="006C5DEB"/>
    <w:rsid w:val="006E3DA3"/>
    <w:rsid w:val="00704546"/>
    <w:rsid w:val="0075524D"/>
    <w:rsid w:val="00776FCD"/>
    <w:rsid w:val="00782870"/>
    <w:rsid w:val="007A4068"/>
    <w:rsid w:val="007B6E8D"/>
    <w:rsid w:val="008022AC"/>
    <w:rsid w:val="00804B6C"/>
    <w:rsid w:val="0080555E"/>
    <w:rsid w:val="00824AE2"/>
    <w:rsid w:val="00827899"/>
    <w:rsid w:val="00852269"/>
    <w:rsid w:val="008662E3"/>
    <w:rsid w:val="00870F1F"/>
    <w:rsid w:val="008731EA"/>
    <w:rsid w:val="008830E1"/>
    <w:rsid w:val="00895E10"/>
    <w:rsid w:val="008A4809"/>
    <w:rsid w:val="008B6589"/>
    <w:rsid w:val="008D0701"/>
    <w:rsid w:val="008D3DD3"/>
    <w:rsid w:val="008F184D"/>
    <w:rsid w:val="008F3F08"/>
    <w:rsid w:val="008F4F7C"/>
    <w:rsid w:val="008F5C80"/>
    <w:rsid w:val="00902C72"/>
    <w:rsid w:val="009042A2"/>
    <w:rsid w:val="00914D78"/>
    <w:rsid w:val="00916F0C"/>
    <w:rsid w:val="00934BCE"/>
    <w:rsid w:val="00935279"/>
    <w:rsid w:val="00937160"/>
    <w:rsid w:val="00943543"/>
    <w:rsid w:val="00951566"/>
    <w:rsid w:val="00953A2B"/>
    <w:rsid w:val="00975269"/>
    <w:rsid w:val="00980A88"/>
    <w:rsid w:val="009849E9"/>
    <w:rsid w:val="0098601D"/>
    <w:rsid w:val="0099433C"/>
    <w:rsid w:val="00996E5C"/>
    <w:rsid w:val="009B2B1E"/>
    <w:rsid w:val="009B6809"/>
    <w:rsid w:val="009D5767"/>
    <w:rsid w:val="009E2782"/>
    <w:rsid w:val="009F7B97"/>
    <w:rsid w:val="00A04A12"/>
    <w:rsid w:val="00A20A5A"/>
    <w:rsid w:val="00A4017A"/>
    <w:rsid w:val="00A46455"/>
    <w:rsid w:val="00A54CF6"/>
    <w:rsid w:val="00A575E3"/>
    <w:rsid w:val="00A71A3D"/>
    <w:rsid w:val="00A73D22"/>
    <w:rsid w:val="00A86D3D"/>
    <w:rsid w:val="00A9664F"/>
    <w:rsid w:val="00AB28B6"/>
    <w:rsid w:val="00AC566D"/>
    <w:rsid w:val="00AF3124"/>
    <w:rsid w:val="00B6480F"/>
    <w:rsid w:val="00B707E8"/>
    <w:rsid w:val="00B711B9"/>
    <w:rsid w:val="00B76435"/>
    <w:rsid w:val="00BA6205"/>
    <w:rsid w:val="00BB2110"/>
    <w:rsid w:val="00BC368C"/>
    <w:rsid w:val="00BC56E2"/>
    <w:rsid w:val="00BD19AB"/>
    <w:rsid w:val="00BE700E"/>
    <w:rsid w:val="00C01378"/>
    <w:rsid w:val="00C06F78"/>
    <w:rsid w:val="00C2539F"/>
    <w:rsid w:val="00C5195C"/>
    <w:rsid w:val="00C557B0"/>
    <w:rsid w:val="00C608AA"/>
    <w:rsid w:val="00C6305F"/>
    <w:rsid w:val="00C97860"/>
    <w:rsid w:val="00CA2492"/>
    <w:rsid w:val="00CA5E50"/>
    <w:rsid w:val="00CB1BBF"/>
    <w:rsid w:val="00CB6DE4"/>
    <w:rsid w:val="00CC4B6A"/>
    <w:rsid w:val="00CE2E14"/>
    <w:rsid w:val="00CE57D6"/>
    <w:rsid w:val="00CF73E2"/>
    <w:rsid w:val="00D16F22"/>
    <w:rsid w:val="00D2116F"/>
    <w:rsid w:val="00D3540D"/>
    <w:rsid w:val="00D47073"/>
    <w:rsid w:val="00D62A59"/>
    <w:rsid w:val="00D64811"/>
    <w:rsid w:val="00D830FE"/>
    <w:rsid w:val="00D86ECF"/>
    <w:rsid w:val="00D91D95"/>
    <w:rsid w:val="00DA72FE"/>
    <w:rsid w:val="00DB6652"/>
    <w:rsid w:val="00DC317B"/>
    <w:rsid w:val="00DF070E"/>
    <w:rsid w:val="00DF4E72"/>
    <w:rsid w:val="00DF57C9"/>
    <w:rsid w:val="00E24FEF"/>
    <w:rsid w:val="00E2612D"/>
    <w:rsid w:val="00E74C59"/>
    <w:rsid w:val="00E877F5"/>
    <w:rsid w:val="00EB12C6"/>
    <w:rsid w:val="00ED449D"/>
    <w:rsid w:val="00EE5091"/>
    <w:rsid w:val="00EF0B6D"/>
    <w:rsid w:val="00EF1FFE"/>
    <w:rsid w:val="00EF7D67"/>
    <w:rsid w:val="00F02205"/>
    <w:rsid w:val="00F208AE"/>
    <w:rsid w:val="00F24816"/>
    <w:rsid w:val="00F56EB2"/>
    <w:rsid w:val="00FA2A8F"/>
    <w:rsid w:val="00FA51F4"/>
    <w:rsid w:val="00FB072A"/>
    <w:rsid w:val="00FD48B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F4A5BF"/>
  <w15:chartTrackingRefBased/>
  <w15:docId w15:val="{E2211FDF-08FF-443A-A858-1611AE58A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jc w:val="both"/>
    </w:pPr>
    <w:rPr>
      <w:rFonts w:ascii="Arial" w:hAnsi="Arial" w:cs="Arial"/>
      <w:lang w:eastAsia="zh-CN"/>
    </w:rPr>
  </w:style>
  <w:style w:type="paragraph" w:styleId="Ttulo1">
    <w:name w:val="heading 1"/>
    <w:basedOn w:val="Normal"/>
    <w:next w:val="Normal"/>
    <w:qFormat/>
    <w:pPr>
      <w:keepNext/>
      <w:numPr>
        <w:numId w:val="12"/>
      </w:numPr>
      <w:pBdr>
        <w:top w:val="single" w:sz="6" w:space="1" w:color="000000"/>
        <w:left w:val="single" w:sz="6" w:space="3" w:color="000000"/>
        <w:bottom w:val="single" w:sz="6" w:space="1" w:color="000000"/>
        <w:right w:val="single" w:sz="6" w:space="2" w:color="000000"/>
      </w:pBdr>
      <w:shd w:val="clear" w:color="auto" w:fill="CCCCCC"/>
      <w:spacing w:before="120" w:after="120"/>
      <w:outlineLvl w:val="0"/>
    </w:pPr>
    <w:rPr>
      <w:b/>
    </w:rPr>
  </w:style>
  <w:style w:type="paragraph" w:styleId="Ttulo2">
    <w:name w:val="heading 2"/>
    <w:basedOn w:val="Normal"/>
    <w:next w:val="Normal"/>
    <w:qFormat/>
    <w:pPr>
      <w:keepNext/>
      <w:numPr>
        <w:ilvl w:val="1"/>
        <w:numId w:val="12"/>
      </w:numPr>
      <w:tabs>
        <w:tab w:val="center" w:pos="6096"/>
        <w:tab w:val="center" w:pos="8080"/>
      </w:tabs>
      <w:jc w:val="right"/>
      <w:outlineLvl w:val="1"/>
    </w:pPr>
    <w:rPr>
      <w:b/>
    </w:rPr>
  </w:style>
  <w:style w:type="paragraph" w:styleId="Ttulo3">
    <w:name w:val="heading 3"/>
    <w:basedOn w:val="Normal"/>
    <w:next w:val="Normal"/>
    <w:qFormat/>
    <w:pPr>
      <w:keepNext/>
      <w:numPr>
        <w:ilvl w:val="2"/>
        <w:numId w:val="12"/>
      </w:numPr>
      <w:tabs>
        <w:tab w:val="center" w:pos="6096"/>
        <w:tab w:val="center" w:pos="8080"/>
      </w:tabs>
      <w:outlineLvl w:val="2"/>
    </w:pPr>
    <w:rPr>
      <w:b/>
    </w:rPr>
  </w:style>
  <w:style w:type="paragraph" w:styleId="Ttulo4">
    <w:name w:val="heading 4"/>
    <w:basedOn w:val="Normal"/>
    <w:next w:val="Normal"/>
    <w:qFormat/>
    <w:pPr>
      <w:keepNext/>
      <w:numPr>
        <w:ilvl w:val="3"/>
        <w:numId w:val="12"/>
      </w:numPr>
      <w:spacing w:before="60" w:line="360" w:lineRule="auto"/>
      <w:outlineLvl w:val="3"/>
    </w:pPr>
    <w:rPr>
      <w:b/>
      <w:sz w:val="18"/>
    </w:rPr>
  </w:style>
  <w:style w:type="paragraph" w:styleId="Ttulo5">
    <w:name w:val="heading 5"/>
    <w:basedOn w:val="Normal"/>
    <w:next w:val="Normal"/>
    <w:qFormat/>
    <w:pPr>
      <w:keepNext/>
      <w:numPr>
        <w:ilvl w:val="4"/>
        <w:numId w:val="12"/>
      </w:numPr>
      <w:pBdr>
        <w:top w:val="single" w:sz="6" w:space="1" w:color="000000"/>
        <w:left w:val="single" w:sz="6" w:space="3" w:color="000000"/>
        <w:bottom w:val="single" w:sz="6" w:space="1" w:color="000000"/>
        <w:right w:val="single" w:sz="6" w:space="3" w:color="000000"/>
      </w:pBdr>
      <w:shd w:val="clear" w:color="auto" w:fill="CCCCCC"/>
      <w:outlineLvl w:val="4"/>
    </w:pPr>
    <w:rPr>
      <w:b/>
      <w:sz w:val="24"/>
    </w:rPr>
  </w:style>
  <w:style w:type="paragraph" w:styleId="Ttulo6">
    <w:name w:val="heading 6"/>
    <w:basedOn w:val="Normal"/>
    <w:next w:val="Normal"/>
    <w:qFormat/>
    <w:pPr>
      <w:keepNext/>
      <w:numPr>
        <w:ilvl w:val="5"/>
        <w:numId w:val="12"/>
      </w:numPr>
      <w:spacing w:after="60"/>
      <w:outlineLvl w:val="5"/>
    </w:pPr>
    <w:rPr>
      <w:b/>
    </w:rPr>
  </w:style>
  <w:style w:type="paragraph" w:styleId="Ttulo7">
    <w:name w:val="heading 7"/>
    <w:basedOn w:val="Normal"/>
    <w:next w:val="Normal"/>
    <w:qFormat/>
    <w:pPr>
      <w:keepNext/>
      <w:numPr>
        <w:ilvl w:val="6"/>
        <w:numId w:val="12"/>
      </w:numPr>
      <w:spacing w:after="60"/>
      <w:jc w:val="center"/>
      <w:outlineLvl w:val="6"/>
    </w:pPr>
    <w:rPr>
      <w:i/>
      <w:sz w:val="16"/>
    </w:rPr>
  </w:style>
  <w:style w:type="paragraph" w:styleId="Ttulo8">
    <w:name w:val="heading 8"/>
    <w:basedOn w:val="Normal"/>
    <w:next w:val="Normal"/>
    <w:qFormat/>
    <w:pPr>
      <w:keepNext/>
      <w:numPr>
        <w:ilvl w:val="7"/>
        <w:numId w:val="12"/>
      </w:numPr>
      <w:spacing w:before="120"/>
      <w:jc w:val="left"/>
      <w:outlineLvl w:val="7"/>
    </w:pPr>
    <w:rPr>
      <w:sz w:val="16"/>
    </w:rPr>
  </w:style>
  <w:style w:type="paragraph" w:styleId="Ttulo9">
    <w:name w:val="heading 9"/>
    <w:basedOn w:val="Normal"/>
    <w:next w:val="Normal"/>
    <w:qFormat/>
    <w:pPr>
      <w:keepNext/>
      <w:numPr>
        <w:ilvl w:val="8"/>
        <w:numId w:val="12"/>
      </w:numPr>
      <w:spacing w:before="60"/>
      <w:jc w:val="right"/>
      <w:outlineLvl w:val="8"/>
    </w:pPr>
    <w:rPr>
      <w:b/>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hint="default"/>
      <w:sz w:val="24"/>
    </w:rPr>
  </w:style>
  <w:style w:type="character" w:customStyle="1" w:styleId="WW8Num2z1">
    <w:name w:val="WW8Num2z1"/>
    <w:rPr>
      <w:rFonts w:ascii="OpenSymbol" w:hAnsi="OpenSymbol" w:cs="OpenSymbol" w:hint="default"/>
    </w:rPr>
  </w:style>
  <w:style w:type="character" w:customStyle="1" w:styleId="WW8Num2z3">
    <w:name w:val="WW8Num2z3"/>
    <w:rPr>
      <w:rFonts w:ascii="Symbol" w:hAnsi="Symbol" w:cs="OpenSymbol" w:hint="default"/>
    </w:rPr>
  </w:style>
  <w:style w:type="character" w:customStyle="1" w:styleId="WW8Num3z0">
    <w:name w:val="WW8Num3z0"/>
    <w:rPr>
      <w:rFonts w:ascii="Symbol" w:hAnsi="Symbol" w:cs="OpenSymbol" w:hint="default"/>
      <w:sz w:val="24"/>
    </w:rPr>
  </w:style>
  <w:style w:type="character" w:customStyle="1" w:styleId="WW8Num3z1">
    <w:name w:val="WW8Num3z1"/>
    <w:rPr>
      <w:rFonts w:ascii="OpenSymbol" w:hAnsi="OpenSymbol" w:cs="OpenSymbol" w:hint="default"/>
    </w:rPr>
  </w:style>
  <w:style w:type="character" w:customStyle="1" w:styleId="WW8Num3z3">
    <w:name w:val="WW8Num3z3"/>
    <w:rPr>
      <w:rFonts w:ascii="Symbol" w:hAnsi="Symbol" w:cs="OpenSymbol" w:hint="default"/>
    </w:rPr>
  </w:style>
  <w:style w:type="character" w:customStyle="1" w:styleId="WW8Num4z0">
    <w:name w:val="WW8Num4z0"/>
    <w:rPr>
      <w:rFonts w:ascii="Symbol" w:hAnsi="Symbol" w:cs="OpenSymbol" w:hint="default"/>
      <w:sz w:val="24"/>
    </w:rPr>
  </w:style>
  <w:style w:type="character" w:customStyle="1" w:styleId="WW8Num4z1">
    <w:name w:val="WW8Num4z1"/>
    <w:rPr>
      <w:rFonts w:ascii="OpenSymbol" w:hAnsi="OpenSymbol" w:cs="OpenSymbol" w:hint="default"/>
    </w:rPr>
  </w:style>
  <w:style w:type="character" w:customStyle="1" w:styleId="WW8Num4z3">
    <w:name w:val="WW8Num4z3"/>
    <w:rPr>
      <w:rFonts w:ascii="Symbol" w:hAnsi="Symbol" w:cs="OpenSymbol" w:hint="default"/>
    </w:rPr>
  </w:style>
  <w:style w:type="character" w:customStyle="1" w:styleId="WW8Num5z0">
    <w:name w:val="WW8Num5z0"/>
    <w:rPr>
      <w:rFonts w:ascii="Symbol" w:hAnsi="Symbol" w:cs="OpenSymbol" w:hint="default"/>
      <w:sz w:val="24"/>
      <w:szCs w:val="24"/>
    </w:rPr>
  </w:style>
  <w:style w:type="character" w:customStyle="1" w:styleId="WW8Num5z1">
    <w:name w:val="WW8Num5z1"/>
    <w:rPr>
      <w:rFonts w:ascii="OpenSymbol" w:hAnsi="OpenSymbol" w:cs="OpenSymbol" w:hint="default"/>
    </w:rPr>
  </w:style>
  <w:style w:type="character" w:customStyle="1" w:styleId="WW8Num5z3">
    <w:name w:val="WW8Num5z3"/>
    <w:rPr>
      <w:rFonts w:ascii="Symbol" w:hAnsi="Symbol" w:cs="OpenSymbol" w:hint="default"/>
    </w:rPr>
  </w:style>
  <w:style w:type="character" w:customStyle="1" w:styleId="WW8Num6z0">
    <w:name w:val="WW8Num6z0"/>
    <w:rPr>
      <w:rFonts w:ascii="Symbol" w:hAnsi="Symbol" w:cs="Symbol" w:hint="default"/>
      <w:sz w:val="24"/>
      <w:szCs w:val="24"/>
    </w:rPr>
  </w:style>
  <w:style w:type="character" w:customStyle="1" w:styleId="WW8Num7z0">
    <w:name w:val="WW8Num7z0"/>
    <w:rPr>
      <w:rFonts w:ascii="Calibri" w:hAnsi="Calibri" w:cs="Calibri" w:hint="default"/>
    </w:rPr>
  </w:style>
  <w:style w:type="character" w:customStyle="1" w:styleId="WW8Num8z0">
    <w:name w:val="WW8Num8z0"/>
    <w:rPr>
      <w:rFonts w:ascii="Symbol" w:hAnsi="Symbol" w:cs="OpenSymbol" w:hint="default"/>
      <w:sz w:val="24"/>
    </w:rPr>
  </w:style>
  <w:style w:type="character" w:customStyle="1" w:styleId="WW8Num8z1">
    <w:name w:val="WW8Num8z1"/>
    <w:rPr>
      <w:rFonts w:ascii="OpenSymbol" w:hAnsi="OpenSymbol" w:cs="OpenSymbol" w:hint="default"/>
    </w:rPr>
  </w:style>
  <w:style w:type="character" w:customStyle="1" w:styleId="WW8Num8z3">
    <w:name w:val="WW8Num8z3"/>
    <w:rPr>
      <w:rFonts w:ascii="Symbol" w:hAnsi="Symbol" w:cs="OpenSymbol" w:hint="default"/>
    </w:rPr>
  </w:style>
  <w:style w:type="character" w:customStyle="1" w:styleId="WW8Num9z0">
    <w:name w:val="WW8Num9z0"/>
    <w:rPr>
      <w:rFonts w:ascii="Symbol" w:hAnsi="Symbol" w:cs="OpenSymbol" w:hint="default"/>
      <w:sz w:val="24"/>
    </w:rPr>
  </w:style>
  <w:style w:type="character" w:customStyle="1" w:styleId="WW8Num9z1">
    <w:name w:val="WW8Num9z1"/>
    <w:rPr>
      <w:rFonts w:ascii="OpenSymbol" w:hAnsi="OpenSymbol" w:cs="OpenSymbol" w:hint="default"/>
    </w:rPr>
  </w:style>
  <w:style w:type="character" w:customStyle="1" w:styleId="WW8Num9z3">
    <w:name w:val="WW8Num9z3"/>
    <w:rPr>
      <w:rFonts w:ascii="Symbol" w:hAnsi="Symbol" w:cs="OpenSymbol" w:hint="default"/>
    </w:rPr>
  </w:style>
  <w:style w:type="character" w:customStyle="1" w:styleId="Fuentedeprrafopredeter2">
    <w:name w:val="Fuente de párrafo predeter.2"/>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Caracteresdenotaalpie">
    <w:name w:val="Caracteres de nota al pie"/>
    <w:rPr>
      <w:vertAlign w:val="superscript"/>
    </w:rPr>
  </w:style>
  <w:style w:type="character" w:styleId="Hipervnculo">
    <w:name w:val="Hyperlink"/>
    <w:uiPriority w:val="99"/>
    <w:rPr>
      <w:color w:val="0000FF"/>
      <w:u w:val="single"/>
    </w:rPr>
  </w:style>
  <w:style w:type="character" w:customStyle="1" w:styleId="A20">
    <w:name w:val="A20"/>
    <w:rPr>
      <w:rFonts w:ascii="UnitOT-Regular" w:hAnsi="UnitOT-Regular" w:cs="UnitOT-Regular"/>
      <w:color w:val="000000"/>
      <w:sz w:val="21"/>
      <w:szCs w:val="21"/>
    </w:rPr>
  </w:style>
  <w:style w:type="character" w:customStyle="1" w:styleId="A17">
    <w:name w:val="A17"/>
    <w:rPr>
      <w:rFonts w:cs="UnitOT-Light"/>
      <w:i/>
      <w:iCs/>
      <w:color w:val="000000"/>
      <w:sz w:val="16"/>
      <w:szCs w:val="16"/>
    </w:rPr>
  </w:style>
  <w:style w:type="character" w:customStyle="1" w:styleId="Refdecomentario1">
    <w:name w:val="Ref. de comentario1"/>
    <w:rPr>
      <w:sz w:val="16"/>
      <w:szCs w:val="16"/>
    </w:rPr>
  </w:style>
  <w:style w:type="character" w:styleId="Hipervnculovisitado">
    <w:name w:val="FollowedHyperlink"/>
    <w:rPr>
      <w:color w:val="800080"/>
      <w:u w:val="single"/>
    </w:rPr>
  </w:style>
  <w:style w:type="paragraph" w:customStyle="1" w:styleId="Encabezado2">
    <w:name w:val="Encabezado2"/>
    <w:basedOn w:val="Normal"/>
    <w:next w:val="Textoindependiente"/>
    <w:pPr>
      <w:keepNext/>
      <w:spacing w:before="240" w:after="120"/>
    </w:pPr>
    <w:rPr>
      <w:rFonts w:ascii="Liberation Sans" w:eastAsia="Microsoft YaHei" w:hAnsi="Liberation Sans" w:cs="Mangal"/>
      <w:sz w:val="28"/>
      <w:szCs w:val="28"/>
    </w:rPr>
  </w:style>
  <w:style w:type="paragraph" w:styleId="Textoindependiente">
    <w:name w:val="Body Text"/>
    <w:basedOn w:val="Normal"/>
    <w:link w:val="TextoindependienteCar"/>
    <w:rPr>
      <w:sz w:val="18"/>
      <w:lang w:val="es-ES_tradnl"/>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1">
    <w:name w:val="Encabezado1"/>
    <w:basedOn w:val="Normal"/>
    <w:next w:val="Textoindependiente"/>
    <w:pPr>
      <w:keepNext/>
      <w:spacing w:before="240" w:after="120"/>
    </w:pPr>
    <w:rPr>
      <w:rFonts w:ascii="Liberation Sans" w:eastAsia="Microsoft YaHei" w:hAnsi="Liberation Sans" w:cs="Mangal"/>
      <w:sz w:val="28"/>
      <w:szCs w:val="28"/>
    </w:rPr>
  </w:style>
  <w:style w:type="paragraph" w:customStyle="1" w:styleId="Descripcin2">
    <w:name w:val="Descripción2"/>
    <w:basedOn w:val="Normal"/>
    <w:pPr>
      <w:suppressLineNumbers/>
      <w:spacing w:before="120" w:after="120"/>
    </w:pPr>
    <w:rPr>
      <w:rFonts w:cs="Mangal"/>
      <w:i/>
      <w:iCs/>
      <w:sz w:val="24"/>
      <w:szCs w:val="24"/>
    </w:rPr>
  </w:style>
  <w:style w:type="paragraph" w:styleId="Piedepgina">
    <w:name w:val="footer"/>
    <w:basedOn w:val="Normal"/>
    <w:link w:val="PiedepginaCar"/>
    <w:pPr>
      <w:tabs>
        <w:tab w:val="center" w:pos="4252"/>
        <w:tab w:val="right" w:pos="8504"/>
      </w:tabs>
      <w:jc w:val="left"/>
    </w:pPr>
    <w:rPr>
      <w:rFonts w:ascii="Times New Roman" w:hAnsi="Times New Roman" w:cs="Times New Roman"/>
      <w:lang w:val="es-ES_tradnl"/>
    </w:rPr>
  </w:style>
  <w:style w:type="paragraph" w:customStyle="1" w:styleId="Textodebloque1">
    <w:name w:val="Texto de bloque1"/>
    <w:basedOn w:val="Normal"/>
    <w:pPr>
      <w:ind w:left="567" w:right="140" w:hanging="567"/>
      <w:jc w:val="left"/>
    </w:pPr>
    <w:rPr>
      <w:sz w:val="16"/>
    </w:rPr>
  </w:style>
  <w:style w:type="paragraph" w:styleId="Sangradetextonormal">
    <w:name w:val="Body Text Indent"/>
    <w:basedOn w:val="Normal"/>
    <w:pPr>
      <w:ind w:left="425" w:hanging="425"/>
    </w:pPr>
  </w:style>
  <w:style w:type="paragraph" w:styleId="Encabezado">
    <w:name w:val="header"/>
    <w:basedOn w:val="Normal"/>
    <w:pPr>
      <w:tabs>
        <w:tab w:val="center" w:pos="4252"/>
        <w:tab w:val="right" w:pos="8504"/>
      </w:tabs>
    </w:pPr>
  </w:style>
  <w:style w:type="paragraph" w:customStyle="1" w:styleId="Sangra2detindependiente1">
    <w:name w:val="Sangría 2 de t. independiente1"/>
    <w:basedOn w:val="Normal"/>
    <w:pPr>
      <w:spacing w:after="60"/>
      <w:ind w:left="284" w:hanging="284"/>
    </w:pPr>
    <w:rPr>
      <w:b/>
    </w:rPr>
  </w:style>
  <w:style w:type="paragraph" w:customStyle="1" w:styleId="Textoindependiente21">
    <w:name w:val="Texto independiente 21"/>
    <w:basedOn w:val="Normal"/>
    <w:rPr>
      <w:i/>
      <w:sz w:val="18"/>
    </w:rPr>
  </w:style>
  <w:style w:type="paragraph" w:customStyle="1" w:styleId="Sangra3detindependiente1">
    <w:name w:val="Sangría 3 de t. independiente1"/>
    <w:basedOn w:val="Normal"/>
    <w:pPr>
      <w:pBdr>
        <w:top w:val="single" w:sz="6" w:space="1" w:color="000000"/>
        <w:left w:val="single" w:sz="6" w:space="1" w:color="000000"/>
        <w:bottom w:val="single" w:sz="6" w:space="1" w:color="000000"/>
        <w:right w:val="single" w:sz="6" w:space="5" w:color="000000"/>
      </w:pBdr>
      <w:shd w:val="clear" w:color="auto" w:fill="CCCCCC"/>
      <w:spacing w:line="360" w:lineRule="auto"/>
      <w:ind w:left="2835"/>
      <w:jc w:val="center"/>
    </w:pPr>
    <w:rPr>
      <w:b/>
      <w:sz w:val="24"/>
    </w:rPr>
  </w:style>
  <w:style w:type="paragraph" w:styleId="Textonotapie">
    <w:name w:val="footnote text"/>
    <w:basedOn w:val="Normal"/>
  </w:style>
  <w:style w:type="paragraph" w:customStyle="1" w:styleId="Textoindependiente31">
    <w:name w:val="Texto independiente 31"/>
    <w:basedOn w:val="Normal"/>
    <w:pPr>
      <w:tabs>
        <w:tab w:val="left" w:pos="1418"/>
      </w:tabs>
      <w:spacing w:before="40"/>
      <w:jc w:val="center"/>
    </w:pPr>
    <w:rPr>
      <w:sz w:val="18"/>
    </w:rPr>
  </w:style>
  <w:style w:type="paragraph" w:customStyle="1" w:styleId="Mapadeldocumento1">
    <w:name w:val="Mapa del documento1"/>
    <w:basedOn w:val="Normal"/>
    <w:pPr>
      <w:shd w:val="clear" w:color="auto" w:fill="000080"/>
    </w:pPr>
    <w:rPr>
      <w:rFonts w:ascii="Tahoma" w:hAnsi="Tahoma" w:cs="Tahoma"/>
    </w:rPr>
  </w:style>
  <w:style w:type="paragraph" w:customStyle="1" w:styleId="Descripcin1">
    <w:name w:val="Descripción1"/>
    <w:basedOn w:val="Normal"/>
    <w:next w:val="Normal"/>
    <w:pPr>
      <w:tabs>
        <w:tab w:val="right" w:pos="2835"/>
        <w:tab w:val="right" w:pos="3402"/>
        <w:tab w:val="left" w:pos="3969"/>
      </w:tabs>
      <w:spacing w:before="60"/>
      <w:ind w:right="-170"/>
    </w:pPr>
    <w:rPr>
      <w:b/>
    </w:rPr>
  </w:style>
  <w:style w:type="paragraph" w:customStyle="1" w:styleId="Listaconvietas1">
    <w:name w:val="Lista con viñetas1"/>
    <w:basedOn w:val="Normal"/>
  </w:style>
  <w:style w:type="paragraph" w:customStyle="1" w:styleId="Pa27">
    <w:name w:val="Pa27"/>
    <w:basedOn w:val="Normal"/>
    <w:next w:val="Normal"/>
    <w:pPr>
      <w:autoSpaceDE w:val="0"/>
      <w:spacing w:line="231" w:lineRule="atLeast"/>
      <w:jc w:val="left"/>
    </w:pPr>
    <w:rPr>
      <w:rFonts w:ascii="UnitOT-Light" w:hAnsi="UnitOT-Light" w:cs="UnitOT-Light"/>
      <w:sz w:val="24"/>
      <w:szCs w:val="24"/>
    </w:rPr>
  </w:style>
  <w:style w:type="paragraph" w:customStyle="1" w:styleId="Pa3">
    <w:name w:val="Pa3"/>
    <w:basedOn w:val="Normal"/>
    <w:next w:val="Normal"/>
    <w:pPr>
      <w:autoSpaceDE w:val="0"/>
      <w:spacing w:line="241" w:lineRule="atLeast"/>
      <w:jc w:val="left"/>
    </w:pPr>
    <w:rPr>
      <w:rFonts w:ascii="UnitOT-Light" w:hAnsi="UnitOT-Light" w:cs="UnitOT-Light"/>
      <w:sz w:val="24"/>
      <w:szCs w:val="24"/>
    </w:rPr>
  </w:style>
  <w:style w:type="paragraph" w:styleId="Textodeglobo">
    <w:name w:val="Balloon Text"/>
    <w:basedOn w:val="Normal"/>
    <w:rPr>
      <w:rFonts w:ascii="Tahoma" w:hAnsi="Tahoma" w:cs="Tahoma"/>
      <w:sz w:val="16"/>
      <w:szCs w:val="16"/>
    </w:rPr>
  </w:style>
  <w:style w:type="paragraph" w:customStyle="1" w:styleId="Textocomentario1">
    <w:name w:val="Texto comentario1"/>
    <w:basedOn w:val="Normal"/>
    <w:pPr>
      <w:jc w:val="left"/>
    </w:pPr>
    <w:rPr>
      <w:rFonts w:ascii="Times New Roman" w:hAnsi="Times New Roman" w:cs="Times New Roman"/>
    </w:rPr>
  </w:style>
  <w:style w:type="paragraph" w:styleId="Asuntodelcomentario">
    <w:name w:val="annotation subject"/>
    <w:basedOn w:val="Textocomentario1"/>
    <w:next w:val="Textocomentario1"/>
    <w:pPr>
      <w:suppressAutoHyphens w:val="0"/>
      <w:jc w:val="both"/>
    </w:pPr>
    <w:rPr>
      <w:rFonts w:ascii="Arial" w:hAnsi="Arial" w:cs="Arial"/>
      <w:b/>
      <w:bCs/>
    </w:rPr>
  </w:style>
  <w:style w:type="paragraph" w:customStyle="1" w:styleId="Standard">
    <w:name w:val="Standard"/>
    <w:uiPriority w:val="99"/>
    <w:pPr>
      <w:suppressAutoHyphens/>
      <w:textAlignment w:val="baseline"/>
    </w:pPr>
    <w:rPr>
      <w:rFonts w:ascii="Liberation Serif" w:eastAsia="SimSun" w:hAnsi="Liberation Serif" w:cs="Arial"/>
      <w:color w:val="00000A"/>
      <w:sz w:val="24"/>
      <w:szCs w:val="24"/>
      <w:lang w:eastAsia="zh-CN" w:bidi="hi-IN"/>
    </w:rPr>
  </w:style>
  <w:style w:type="paragraph" w:styleId="Prrafodelista">
    <w:name w:val="List Paragraph"/>
    <w:basedOn w:val="Normal"/>
    <w:qFormat/>
    <w:pPr>
      <w:ind w:left="708"/>
    </w:pPr>
  </w:style>
  <w:style w:type="paragraph" w:customStyle="1" w:styleId="Textbody">
    <w:name w:val="Text body"/>
    <w:basedOn w:val="Standard"/>
    <w:pPr>
      <w:spacing w:after="140" w:line="288" w:lineRule="auto"/>
    </w:pPr>
    <w:rPr>
      <w:rFonts w:cs="Mangal"/>
      <w:color w:val="auto"/>
      <w:kern w:val="1"/>
    </w:rPr>
  </w:style>
  <w:style w:type="paragraph" w:customStyle="1" w:styleId="AVI-TituloPortada">
    <w:name w:val="AVI - Titulo Portada"/>
    <w:basedOn w:val="Normal"/>
    <w:pPr>
      <w:spacing w:line="960" w:lineRule="exact"/>
      <w:jc w:val="left"/>
    </w:pPr>
    <w:rPr>
      <w:rFonts w:ascii="Trasandina Bold" w:eastAsia="Yu Gothic" w:hAnsi="Trasandina Bold" w:cs="Times New Roman"/>
      <w:b/>
      <w:bCs/>
      <w:sz w:val="104"/>
      <w:szCs w:val="104"/>
      <w:lang w:val="es-ES_tradnl"/>
    </w:rPr>
  </w:style>
  <w:style w:type="paragraph" w:customStyle="1" w:styleId="Textoindependiente1">
    <w:name w:val="Texto independiente1"/>
    <w:basedOn w:val="Standard"/>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spacing w:after="140" w:line="288" w:lineRule="auto"/>
      <w:textAlignment w:val="auto"/>
    </w:pPr>
    <w:rPr>
      <w:rFonts w:cs="Liberation Sans"/>
      <w:color w:val="000000"/>
      <w:sz w:val="28"/>
    </w:rPr>
  </w:style>
  <w:style w:type="paragraph" w:customStyle="1" w:styleId="Contenidodelmarco">
    <w:name w:val="Contenido del marco"/>
    <w:basedOn w:val="Normal"/>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character" w:customStyle="1" w:styleId="TextoindependienteCar">
    <w:name w:val="Texto independiente Car"/>
    <w:basedOn w:val="Fuentedeprrafopredeter"/>
    <w:link w:val="Textoindependiente"/>
    <w:rsid w:val="003A476F"/>
    <w:rPr>
      <w:rFonts w:ascii="Arial" w:hAnsi="Arial" w:cs="Arial"/>
      <w:sz w:val="18"/>
      <w:lang w:val="es-ES_tradnl" w:eastAsia="zh-CN"/>
    </w:rPr>
  </w:style>
  <w:style w:type="character" w:styleId="Refdenotaalpie">
    <w:name w:val="footnote reference"/>
    <w:basedOn w:val="Fuentedeprrafopredeter"/>
    <w:uiPriority w:val="99"/>
    <w:semiHidden/>
    <w:unhideWhenUsed/>
    <w:rsid w:val="000C11A3"/>
    <w:rPr>
      <w:vertAlign w:val="superscript"/>
    </w:rPr>
  </w:style>
  <w:style w:type="paragraph" w:styleId="NormalWeb">
    <w:name w:val="Normal (Web)"/>
    <w:basedOn w:val="Normal"/>
    <w:uiPriority w:val="99"/>
    <w:unhideWhenUsed/>
    <w:rsid w:val="004652C0"/>
    <w:pPr>
      <w:suppressAutoHyphens w:val="0"/>
      <w:spacing w:before="100" w:beforeAutospacing="1" w:after="100" w:afterAutospacing="1"/>
      <w:jc w:val="left"/>
    </w:pPr>
    <w:rPr>
      <w:rFonts w:ascii="Times New Roman" w:hAnsi="Times New Roman" w:cs="Times New Roman"/>
      <w:sz w:val="24"/>
      <w:szCs w:val="24"/>
      <w:lang w:eastAsia="es-ES"/>
    </w:rPr>
  </w:style>
  <w:style w:type="paragraph" w:styleId="Revisin">
    <w:name w:val="Revision"/>
    <w:hidden/>
    <w:uiPriority w:val="99"/>
    <w:semiHidden/>
    <w:rsid w:val="009B6809"/>
    <w:rPr>
      <w:rFonts w:ascii="Arial" w:hAnsi="Arial" w:cs="Arial"/>
      <w:lang w:eastAsia="zh-CN"/>
    </w:rPr>
  </w:style>
  <w:style w:type="paragraph" w:customStyle="1" w:styleId="AVI-Titulo1">
    <w:name w:val="AVI-Titulo1"/>
    <w:basedOn w:val="Normal"/>
    <w:next w:val="Normal"/>
    <w:link w:val="AVI-Titulo1Car"/>
    <w:qFormat/>
    <w:rsid w:val="00EF7D67"/>
    <w:pPr>
      <w:tabs>
        <w:tab w:val="num" w:pos="720"/>
      </w:tabs>
      <w:ind w:left="360" w:right="708" w:hanging="360"/>
      <w:jc w:val="left"/>
    </w:pPr>
    <w:rPr>
      <w:rFonts w:ascii="Calibri" w:hAnsi="Calibri" w:cs="Calibri"/>
      <w:b/>
      <w:sz w:val="24"/>
      <w:szCs w:val="24"/>
      <w:u w:val="single"/>
    </w:rPr>
  </w:style>
  <w:style w:type="character" w:customStyle="1" w:styleId="AVI-Titulo1Car">
    <w:name w:val="AVI-Titulo1 Car"/>
    <w:basedOn w:val="Fuentedeprrafopredeter"/>
    <w:link w:val="AVI-Titulo1"/>
    <w:rsid w:val="00EF7D67"/>
    <w:rPr>
      <w:rFonts w:ascii="Calibri" w:hAnsi="Calibri" w:cs="Calibri"/>
      <w:b/>
      <w:sz w:val="24"/>
      <w:szCs w:val="24"/>
      <w:u w:val="single"/>
      <w:lang w:eastAsia="zh-CN"/>
    </w:rPr>
  </w:style>
  <w:style w:type="character" w:customStyle="1" w:styleId="PiedepginaCar">
    <w:name w:val="Pie de página Car"/>
    <w:basedOn w:val="Fuentedeprrafopredeter"/>
    <w:link w:val="Piedepgina"/>
    <w:rsid w:val="00EF7D67"/>
    <w:rPr>
      <w:lang w:val="es-ES_tradnl" w:eastAsia="zh-CN"/>
    </w:rPr>
  </w:style>
  <w:style w:type="paragraph" w:styleId="TDC2">
    <w:name w:val="toc 2"/>
    <w:basedOn w:val="Normal"/>
    <w:next w:val="Normal"/>
    <w:autoRedefine/>
    <w:uiPriority w:val="39"/>
    <w:unhideWhenUsed/>
    <w:rsid w:val="00EF7D67"/>
    <w:pPr>
      <w:suppressAutoHyphens w:val="0"/>
      <w:spacing w:after="100" w:line="259" w:lineRule="auto"/>
      <w:ind w:left="220"/>
      <w:jc w:val="left"/>
    </w:pPr>
    <w:rPr>
      <w:rFonts w:asciiTheme="minorHAnsi" w:eastAsiaTheme="minorEastAsia" w:hAnsiTheme="minorHAnsi" w:cs="Times New Roman"/>
      <w:sz w:val="22"/>
      <w:szCs w:val="22"/>
      <w:lang w:eastAsia="es-ES"/>
    </w:rPr>
  </w:style>
  <w:style w:type="paragraph" w:styleId="TDC1">
    <w:name w:val="toc 1"/>
    <w:basedOn w:val="Normal"/>
    <w:next w:val="Normal"/>
    <w:autoRedefine/>
    <w:uiPriority w:val="39"/>
    <w:unhideWhenUsed/>
    <w:rsid w:val="00666BBE"/>
    <w:pPr>
      <w:tabs>
        <w:tab w:val="left" w:pos="440"/>
        <w:tab w:val="right" w:leader="dot" w:pos="9203"/>
      </w:tabs>
      <w:spacing w:after="100"/>
      <w:ind w:right="708"/>
      <w:jc w:val="left"/>
    </w:pPr>
    <w:rPr>
      <w:rFonts w:ascii="Calibri" w:hAnsi="Calibri" w:cs="Calibri"/>
      <w:b/>
      <w:noProof/>
      <w:sz w:val="24"/>
      <w:szCs w:val="24"/>
      <w:u w:val="single"/>
    </w:rPr>
  </w:style>
  <w:style w:type="paragraph" w:styleId="TDC3">
    <w:name w:val="toc 3"/>
    <w:basedOn w:val="Normal"/>
    <w:next w:val="Normal"/>
    <w:autoRedefine/>
    <w:uiPriority w:val="39"/>
    <w:unhideWhenUsed/>
    <w:rsid w:val="00EF7D67"/>
    <w:pPr>
      <w:suppressAutoHyphens w:val="0"/>
      <w:spacing w:after="100" w:line="259" w:lineRule="auto"/>
      <w:ind w:left="440"/>
      <w:jc w:val="left"/>
    </w:pPr>
    <w:rPr>
      <w:rFonts w:asciiTheme="minorHAnsi" w:eastAsiaTheme="minorEastAsia" w:hAnsiTheme="minorHAnsi" w:cs="Times New Roman"/>
      <w:sz w:val="22"/>
      <w:szCs w:val="22"/>
      <w:lang w:eastAsia="es-ES"/>
    </w:rPr>
  </w:style>
  <w:style w:type="paragraph" w:styleId="TtuloTDC">
    <w:name w:val="TOC Heading"/>
    <w:basedOn w:val="Ttulo1"/>
    <w:next w:val="Normal"/>
    <w:uiPriority w:val="39"/>
    <w:unhideWhenUsed/>
    <w:qFormat/>
    <w:rsid w:val="00914D78"/>
    <w:pPr>
      <w:keepLines/>
      <w:numPr>
        <w:numId w:val="0"/>
      </w:numPr>
      <w:pBdr>
        <w:top w:val="none" w:sz="0" w:space="0" w:color="auto"/>
        <w:left w:val="none" w:sz="0" w:space="0" w:color="auto"/>
        <w:bottom w:val="none" w:sz="0" w:space="0" w:color="auto"/>
        <w:right w:val="none" w:sz="0" w:space="0" w:color="auto"/>
      </w:pBdr>
      <w:shd w:val="clear" w:color="auto" w:fill="auto"/>
      <w:suppressAutoHyphens w:val="0"/>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eastAsia="es-ES"/>
    </w:rPr>
  </w:style>
  <w:style w:type="paragraph" w:customStyle="1" w:styleId="AVI-Titulo2">
    <w:name w:val="AVI-Titulo2"/>
    <w:basedOn w:val="Normal"/>
    <w:next w:val="Normal"/>
    <w:link w:val="AVI-Titulo2Car"/>
    <w:qFormat/>
    <w:rsid w:val="00914D78"/>
    <w:pPr>
      <w:tabs>
        <w:tab w:val="num" w:pos="1440"/>
      </w:tabs>
      <w:ind w:left="709" w:right="708" w:hanging="425"/>
    </w:pPr>
    <w:rPr>
      <w:rFonts w:ascii="Calibri" w:hAnsi="Calibri" w:cs="Calibri"/>
      <w:i/>
      <w:iCs/>
      <w:sz w:val="24"/>
      <w:szCs w:val="24"/>
    </w:rPr>
  </w:style>
  <w:style w:type="character" w:customStyle="1" w:styleId="AVI-Titulo2Car">
    <w:name w:val="AVI-Titulo2 Car"/>
    <w:basedOn w:val="Fuentedeprrafopredeter"/>
    <w:link w:val="AVI-Titulo2"/>
    <w:rsid w:val="00914D78"/>
    <w:rPr>
      <w:rFonts w:ascii="Calibri" w:hAnsi="Calibri" w:cs="Calibri"/>
      <w:i/>
      <w:iCs/>
      <w:sz w:val="24"/>
      <w:szCs w:val="24"/>
      <w:lang w:eastAsia="zh-CN"/>
    </w:rPr>
  </w:style>
  <w:style w:type="table" w:styleId="Tablaconcuadrcula">
    <w:name w:val="Table Grid"/>
    <w:basedOn w:val="Tablanormal"/>
    <w:uiPriority w:val="39"/>
    <w:rsid w:val="00873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76994">
      <w:bodyDiv w:val="1"/>
      <w:marLeft w:val="0"/>
      <w:marRight w:val="0"/>
      <w:marTop w:val="0"/>
      <w:marBottom w:val="0"/>
      <w:divBdr>
        <w:top w:val="none" w:sz="0" w:space="0" w:color="auto"/>
        <w:left w:val="none" w:sz="0" w:space="0" w:color="auto"/>
        <w:bottom w:val="none" w:sz="0" w:space="0" w:color="auto"/>
        <w:right w:val="none" w:sz="0" w:space="0" w:color="auto"/>
      </w:divBdr>
    </w:div>
    <w:div w:id="617182149">
      <w:bodyDiv w:val="1"/>
      <w:marLeft w:val="0"/>
      <w:marRight w:val="0"/>
      <w:marTop w:val="0"/>
      <w:marBottom w:val="0"/>
      <w:divBdr>
        <w:top w:val="none" w:sz="0" w:space="0" w:color="auto"/>
        <w:left w:val="none" w:sz="0" w:space="0" w:color="auto"/>
        <w:bottom w:val="none" w:sz="0" w:space="0" w:color="auto"/>
        <w:right w:val="none" w:sz="0" w:space="0" w:color="auto"/>
      </w:divBdr>
    </w:div>
    <w:div w:id="858665943">
      <w:bodyDiv w:val="1"/>
      <w:marLeft w:val="0"/>
      <w:marRight w:val="0"/>
      <w:marTop w:val="0"/>
      <w:marBottom w:val="0"/>
      <w:divBdr>
        <w:top w:val="none" w:sz="0" w:space="0" w:color="auto"/>
        <w:left w:val="none" w:sz="0" w:space="0" w:color="auto"/>
        <w:bottom w:val="none" w:sz="0" w:space="0" w:color="auto"/>
        <w:right w:val="none" w:sz="0" w:space="0" w:color="auto"/>
      </w:divBdr>
    </w:div>
    <w:div w:id="1219438402">
      <w:bodyDiv w:val="1"/>
      <w:marLeft w:val="0"/>
      <w:marRight w:val="0"/>
      <w:marTop w:val="0"/>
      <w:marBottom w:val="0"/>
      <w:divBdr>
        <w:top w:val="none" w:sz="0" w:space="0" w:color="auto"/>
        <w:left w:val="none" w:sz="0" w:space="0" w:color="auto"/>
        <w:bottom w:val="none" w:sz="0" w:space="0" w:color="auto"/>
        <w:right w:val="none" w:sz="0" w:space="0" w:color="auto"/>
      </w:divBdr>
    </w:div>
    <w:div w:id="187184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ndi.gva.es/es/web/s3cv/que-es-la-s3c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585DA-D386-4498-BD2D-2C1A6CB65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1590</Words>
  <Characters>9311</Characters>
  <Application>Microsoft Office Word</Application>
  <DocSecurity>0</DocSecurity>
  <Lines>534</Lines>
  <Paragraphs>159</Paragraphs>
  <ScaleCrop>false</ScaleCrop>
  <HeadingPairs>
    <vt:vector size="2" baseType="variant">
      <vt:variant>
        <vt:lpstr>Título</vt:lpstr>
      </vt:variant>
      <vt:variant>
        <vt:i4>1</vt:i4>
      </vt:variant>
    </vt:vector>
  </HeadingPairs>
  <TitlesOfParts>
    <vt:vector size="1" baseType="lpstr">
      <vt:lpstr>AVI - Acciones Complementarias</vt:lpstr>
    </vt:vector>
  </TitlesOfParts>
  <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 - Acciones Complementarias</dc:title>
  <dc:subject>expande 2014</dc:subject>
  <dc:creator>AVI</dc:creator>
  <cp:keywords/>
  <dc:description/>
  <cp:lastModifiedBy>Silvia Sanchez Salvo</cp:lastModifiedBy>
  <cp:revision>9</cp:revision>
  <cp:lastPrinted>2025-10-06T06:41:00Z</cp:lastPrinted>
  <dcterms:created xsi:type="dcterms:W3CDTF">2026-03-16T08:37:00Z</dcterms:created>
  <dcterms:modified xsi:type="dcterms:W3CDTF">2026-03-16T14:30:00Z</dcterms:modified>
</cp:coreProperties>
</file>